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5C9" w:rsidRPr="009666EA" w:rsidRDefault="00C0674B" w:rsidP="005F5E99">
      <w:pPr>
        <w:widowControl w:val="0"/>
        <w:ind w:left="1134" w:right="335" w:hanging="1134"/>
        <w:rPr>
          <w:rFonts w:cs="Arial"/>
          <w:b/>
          <w:sz w:val="22"/>
          <w:szCs w:val="22"/>
          <w:lang w:val="es-ES_tradnl"/>
        </w:rPr>
      </w:pPr>
      <w:r>
        <w:rPr>
          <w:rFonts w:cs="Arial"/>
          <w:b/>
          <w:sz w:val="22"/>
          <w:szCs w:val="22"/>
          <w:lang w:eastAsia="es-MX"/>
        </w:rPr>
        <w:t>EP 368</w:t>
      </w:r>
      <w:r w:rsidR="00A548D5">
        <w:rPr>
          <w:rFonts w:cs="Arial"/>
          <w:b/>
          <w:sz w:val="22"/>
          <w:szCs w:val="22"/>
          <w:lang w:eastAsia="es-MX"/>
        </w:rPr>
        <w:t xml:space="preserve"> (03)</w:t>
      </w:r>
      <w:r>
        <w:rPr>
          <w:rFonts w:cs="Arial"/>
          <w:b/>
          <w:sz w:val="22"/>
          <w:szCs w:val="22"/>
          <w:lang w:eastAsia="es-MX"/>
        </w:rPr>
        <w:t xml:space="preserve">.-  </w:t>
      </w:r>
      <w:r w:rsidR="00984FB7" w:rsidRPr="00984FB7">
        <w:rPr>
          <w:rFonts w:cs="Arial"/>
          <w:b/>
          <w:sz w:val="22"/>
          <w:szCs w:val="22"/>
          <w:lang w:eastAsia="es-MX"/>
        </w:rPr>
        <w:t>LETREROS DE SEÑALIZACION DE NIVEL DE CALLE.  LETRAS HECHAS A BASE DE ACERO  CON PINTURA ELECTROSTATICA COLOR  BLANCO. ALTURA 1.00M ANCHURA  0.60 M, ESPESOR 10MM. ACABADO FINAL, PINTURA  ELECTROSTATICA COLOR BLANCO (PANTONE 705). LA SUJECION DE LOS LETREROS SE REALIZARA DIRECTAMENTE A LOS PERFILES VERTICALES DE LAS MAMPARAS. INCLUYE: MATERIALES, DESPERDICIOS, MANO DE OBRA, EQUIPO, HERRAMENTA MENOR, ACARREOS Y ELEVACIONES HASTA EL LUGAR DE SU UTILIZACION A CUALQUIER ALTURA Y A CUALQUIER NIVEL, ANDAMIOS, LIMPIEZA Y RETIRO DE SOBRANTES FUERA DE OBRA, Y TODO LO NECESARIO PARA SU CORRECTA EJECUCION, P.U.O.T.</w:t>
      </w:r>
    </w:p>
    <w:p w:rsidR="00A41BB4" w:rsidRPr="00F148E8" w:rsidRDefault="00A41BB4" w:rsidP="008055C9">
      <w:pPr>
        <w:widowControl w:val="0"/>
        <w:ind w:left="1134" w:right="335" w:hanging="1134"/>
        <w:rPr>
          <w:rFonts w:cs="Arial"/>
          <w:b/>
          <w:bCs/>
          <w:sz w:val="22"/>
          <w:szCs w:val="22"/>
          <w:lang w:val="es-ES_tradnl"/>
        </w:rPr>
      </w:pPr>
    </w:p>
    <w:p w:rsidR="00A41BB4" w:rsidRDefault="00F148E8" w:rsidP="00A41BB4">
      <w:pPr>
        <w:widowControl w:val="0"/>
        <w:rPr>
          <w:rFonts w:cs="Arial"/>
          <w:b/>
          <w:bCs/>
          <w:sz w:val="22"/>
          <w:szCs w:val="22"/>
          <w:lang w:val="es-ES_tradnl"/>
        </w:rPr>
      </w:pPr>
      <w:r w:rsidRPr="00F148E8">
        <w:rPr>
          <w:rFonts w:cs="Arial"/>
          <w:b/>
          <w:bCs/>
          <w:sz w:val="22"/>
          <w:szCs w:val="22"/>
          <w:lang w:val="es-ES_tradnl"/>
        </w:rPr>
        <w:t xml:space="preserve">GENERALIDADES DEL </w:t>
      </w:r>
      <w:r w:rsidR="008E5529">
        <w:rPr>
          <w:rFonts w:cs="Arial"/>
          <w:b/>
          <w:bCs/>
          <w:sz w:val="22"/>
          <w:szCs w:val="22"/>
          <w:lang w:val="es-ES_tradnl"/>
        </w:rPr>
        <w:t xml:space="preserve">ACERO </w:t>
      </w:r>
    </w:p>
    <w:p w:rsidR="00C0674B" w:rsidRPr="00F148E8" w:rsidRDefault="00C0674B" w:rsidP="00A41BB4">
      <w:pPr>
        <w:widowControl w:val="0"/>
        <w:rPr>
          <w:rFonts w:cs="Arial"/>
          <w:b/>
          <w:bCs/>
          <w:sz w:val="22"/>
          <w:szCs w:val="22"/>
          <w:lang w:val="es-ES_tradnl"/>
        </w:rPr>
      </w:pPr>
    </w:p>
    <w:p w:rsidR="00A41BB4" w:rsidRPr="00F148E8" w:rsidRDefault="009666EA" w:rsidP="00A41BB4">
      <w:pPr>
        <w:pStyle w:val="Textoindependiente31"/>
        <w:widowControl w:val="0"/>
        <w:numPr>
          <w:ilvl w:val="0"/>
          <w:numId w:val="39"/>
        </w:numPr>
        <w:rPr>
          <w:rFonts w:cs="Arial"/>
          <w:sz w:val="22"/>
          <w:szCs w:val="22"/>
        </w:rPr>
      </w:pPr>
      <w:r w:rsidRPr="009666EA">
        <w:rPr>
          <w:rFonts w:cs="Arial"/>
          <w:sz w:val="22"/>
          <w:szCs w:val="22"/>
        </w:rPr>
        <w:t>El término</w:t>
      </w:r>
      <w:r w:rsidRPr="009666EA">
        <w:rPr>
          <w:sz w:val="22"/>
          <w:szCs w:val="22"/>
        </w:rPr>
        <w:t> </w:t>
      </w:r>
      <w:r w:rsidRPr="009666EA">
        <w:rPr>
          <w:rFonts w:cs="Arial"/>
          <w:sz w:val="22"/>
          <w:szCs w:val="22"/>
        </w:rPr>
        <w:t>acero</w:t>
      </w:r>
      <w:r w:rsidRPr="009666EA">
        <w:rPr>
          <w:sz w:val="22"/>
          <w:szCs w:val="22"/>
        </w:rPr>
        <w:t> </w:t>
      </w:r>
      <w:r w:rsidRPr="009666EA">
        <w:rPr>
          <w:rFonts w:cs="Arial"/>
          <w:sz w:val="22"/>
          <w:szCs w:val="22"/>
        </w:rPr>
        <w:t>sirve comúnmente para denominar, en</w:t>
      </w:r>
      <w:r w:rsidRPr="009666EA">
        <w:rPr>
          <w:sz w:val="22"/>
          <w:szCs w:val="22"/>
        </w:rPr>
        <w:t> </w:t>
      </w:r>
      <w:hyperlink r:id="rId9" w:tooltip="Ingeniería metalúrgica" w:history="1">
        <w:r w:rsidRPr="009666EA">
          <w:rPr>
            <w:sz w:val="22"/>
            <w:szCs w:val="22"/>
          </w:rPr>
          <w:t>ingeniería metalúrgica</w:t>
        </w:r>
      </w:hyperlink>
      <w:r w:rsidRPr="009666EA">
        <w:rPr>
          <w:rFonts w:cs="Arial"/>
          <w:sz w:val="22"/>
          <w:szCs w:val="22"/>
        </w:rPr>
        <w:t>, a una</w:t>
      </w:r>
      <w:r w:rsidRPr="009666EA">
        <w:rPr>
          <w:sz w:val="22"/>
          <w:szCs w:val="22"/>
        </w:rPr>
        <w:t> </w:t>
      </w:r>
      <w:hyperlink r:id="rId10" w:tooltip="Aleación" w:history="1">
        <w:r w:rsidRPr="009666EA">
          <w:rPr>
            <w:sz w:val="22"/>
            <w:szCs w:val="22"/>
          </w:rPr>
          <w:t>aleación</w:t>
        </w:r>
      </w:hyperlink>
      <w:r w:rsidRPr="009666EA">
        <w:rPr>
          <w:sz w:val="22"/>
          <w:szCs w:val="22"/>
        </w:rPr>
        <w:t> </w:t>
      </w:r>
      <w:r w:rsidRPr="009666EA">
        <w:rPr>
          <w:rFonts w:cs="Arial"/>
          <w:sz w:val="22"/>
          <w:szCs w:val="22"/>
        </w:rPr>
        <w:t>de</w:t>
      </w:r>
      <w:r w:rsidRPr="009666EA">
        <w:rPr>
          <w:sz w:val="22"/>
          <w:szCs w:val="22"/>
        </w:rPr>
        <w:t> </w:t>
      </w:r>
      <w:hyperlink r:id="rId11" w:tooltip="Hierro" w:history="1">
        <w:r w:rsidRPr="009666EA">
          <w:rPr>
            <w:sz w:val="22"/>
            <w:szCs w:val="22"/>
          </w:rPr>
          <w:t>hierro</w:t>
        </w:r>
      </w:hyperlink>
      <w:r w:rsidRPr="009666EA">
        <w:rPr>
          <w:sz w:val="22"/>
          <w:szCs w:val="22"/>
        </w:rPr>
        <w:t> </w:t>
      </w:r>
      <w:r w:rsidRPr="009666EA">
        <w:rPr>
          <w:rFonts w:cs="Arial"/>
          <w:sz w:val="22"/>
          <w:szCs w:val="22"/>
        </w:rPr>
        <w:t>con una cantidad de</w:t>
      </w:r>
      <w:r w:rsidRPr="009666EA">
        <w:rPr>
          <w:sz w:val="22"/>
          <w:szCs w:val="22"/>
        </w:rPr>
        <w:t> </w:t>
      </w:r>
      <w:hyperlink r:id="rId12" w:tooltip="Carbono" w:history="1">
        <w:r w:rsidRPr="009666EA">
          <w:rPr>
            <w:sz w:val="22"/>
            <w:szCs w:val="22"/>
          </w:rPr>
          <w:t>carbono</w:t>
        </w:r>
      </w:hyperlink>
      <w:r w:rsidRPr="009666EA">
        <w:rPr>
          <w:sz w:val="22"/>
          <w:szCs w:val="22"/>
        </w:rPr>
        <w:t> </w:t>
      </w:r>
      <w:r w:rsidRPr="009666EA">
        <w:rPr>
          <w:rFonts w:cs="Arial"/>
          <w:sz w:val="22"/>
          <w:szCs w:val="22"/>
        </w:rPr>
        <w:t>variable entre el 0,03 % y el 1,075 % en peso de su composición, dependiendo del grado</w:t>
      </w:r>
      <w:r w:rsidR="00A41BB4" w:rsidRPr="00F148E8">
        <w:rPr>
          <w:rFonts w:cs="Arial"/>
          <w:sz w:val="22"/>
          <w:szCs w:val="22"/>
        </w:rPr>
        <w:t>.</w:t>
      </w: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rPr>
          <w:rFonts w:cs="Arial"/>
          <w:sz w:val="16"/>
          <w:lang w:val="es-ES_tradnl"/>
        </w:rPr>
      </w:pPr>
    </w:p>
    <w:p w:rsidR="00A41BB4"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C0674B" w:rsidRPr="000A5D5C" w:rsidRDefault="00C0674B" w:rsidP="00C0674B">
      <w:pPr>
        <w:widowControl w:val="0"/>
        <w:tabs>
          <w:tab w:val="left" w:pos="476"/>
        </w:tabs>
        <w:ind w:left="238"/>
        <w:rPr>
          <w:rFonts w:cs="Arial"/>
          <w:sz w:val="22"/>
          <w:szCs w:val="22"/>
          <w:lang w:val="es-ES_tradnl"/>
        </w:rPr>
      </w:pP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Deberán satisfacer las especificadas para el </w:t>
      </w:r>
      <w:r w:rsidR="000C746C">
        <w:rPr>
          <w:rFonts w:cs="Arial"/>
          <w:sz w:val="22"/>
          <w:szCs w:val="22"/>
        </w:rPr>
        <w:t>acero galvanizado</w:t>
      </w:r>
      <w:r w:rsidRPr="000A5D5C">
        <w:rPr>
          <w:rFonts w:cs="Arial"/>
          <w:sz w:val="22"/>
          <w:szCs w:val="22"/>
        </w:rPr>
        <w:t xml:space="preserve"> en lo que respecta a:</w:t>
      </w:r>
    </w:p>
    <w:p w:rsidR="00A41BB4" w:rsidRPr="000A5D5C" w:rsidRDefault="000C746C" w:rsidP="00A41BB4">
      <w:pPr>
        <w:widowControl w:val="0"/>
        <w:ind w:left="224"/>
        <w:rPr>
          <w:rFonts w:cs="Arial"/>
          <w:sz w:val="22"/>
          <w:szCs w:val="22"/>
          <w:lang w:val="es-ES_tradnl"/>
        </w:rPr>
      </w:pPr>
      <w:r>
        <w:rPr>
          <w:rFonts w:cs="Arial"/>
          <w:sz w:val="22"/>
          <w:szCs w:val="22"/>
          <w:lang w:val="es-ES_tradnl"/>
        </w:rPr>
        <w:t>-Limite Elástico</w:t>
      </w:r>
    </w:p>
    <w:p w:rsidR="00A41BB4" w:rsidRPr="000A5D5C" w:rsidRDefault="000C746C" w:rsidP="00A41BB4">
      <w:pPr>
        <w:pStyle w:val="Textoindependiente31"/>
        <w:widowControl w:val="0"/>
        <w:ind w:left="224"/>
        <w:rPr>
          <w:rFonts w:cs="Arial"/>
          <w:sz w:val="22"/>
          <w:szCs w:val="22"/>
        </w:rPr>
      </w:pPr>
      <w:r>
        <w:rPr>
          <w:rFonts w:cs="Arial"/>
          <w:sz w:val="22"/>
          <w:szCs w:val="22"/>
        </w:rPr>
        <w:t>-Resistencia  a tracción</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-Módulo elasticidad</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 xml:space="preserve">-Módulo de rigidez </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-Esfuerzos permitidos tensión y corte</w:t>
      </w:r>
    </w:p>
    <w:p w:rsidR="00A41BB4" w:rsidRPr="000A5D5C" w:rsidRDefault="00A41BB4" w:rsidP="00A41BB4">
      <w:pPr>
        <w:pStyle w:val="Textoindependiente31"/>
        <w:widowControl w:val="0"/>
        <w:ind w:left="224"/>
        <w:rPr>
          <w:rFonts w:cs="Arial"/>
          <w:sz w:val="22"/>
          <w:szCs w:val="22"/>
        </w:rPr>
      </w:pPr>
      <w:r w:rsidRPr="000A5D5C">
        <w:rPr>
          <w:rFonts w:cs="Arial"/>
          <w:sz w:val="22"/>
          <w:szCs w:val="22"/>
        </w:rPr>
        <w:t>-Punto de cadencia</w:t>
      </w:r>
    </w:p>
    <w:p w:rsidR="00204519" w:rsidRPr="000A5D5C" w:rsidRDefault="00204519" w:rsidP="00A41BB4">
      <w:pPr>
        <w:pStyle w:val="Textoindependiente31"/>
        <w:widowControl w:val="0"/>
        <w:ind w:left="224"/>
        <w:rPr>
          <w:rFonts w:cs="Arial"/>
          <w:sz w:val="22"/>
          <w:szCs w:val="22"/>
        </w:rPr>
      </w:pPr>
    </w:p>
    <w:p w:rsidR="00A41BB4"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Material</w:t>
      </w:r>
    </w:p>
    <w:p w:rsidR="005F5E99" w:rsidRPr="000A5D5C" w:rsidRDefault="005F5E99" w:rsidP="005F5E99">
      <w:pPr>
        <w:widowControl w:val="0"/>
        <w:tabs>
          <w:tab w:val="left" w:pos="476"/>
        </w:tabs>
        <w:ind w:left="238"/>
        <w:rPr>
          <w:rFonts w:cs="Arial"/>
          <w:sz w:val="22"/>
          <w:szCs w:val="22"/>
          <w:lang w:val="es-ES_tradnl"/>
        </w:rPr>
      </w:pP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Para la fabricación de los perfiles deberán emplearse lingotes con la aleación exigida</w:t>
      </w:r>
      <w:r w:rsidR="00204519">
        <w:rPr>
          <w:rFonts w:cs="Arial"/>
          <w:sz w:val="22"/>
          <w:szCs w:val="22"/>
          <w:lang w:val="es-ES_tradnl"/>
        </w:rPr>
        <w:t>, así como el proceso de extrus</w:t>
      </w:r>
      <w:r w:rsidRPr="000A5D5C">
        <w:rPr>
          <w:rFonts w:cs="Arial"/>
          <w:sz w:val="22"/>
          <w:szCs w:val="22"/>
          <w:lang w:val="es-ES_tradnl"/>
        </w:rPr>
        <w:t>ión.</w:t>
      </w:r>
    </w:p>
    <w:p w:rsidR="00A41BB4" w:rsidRPr="000A5D5C" w:rsidRDefault="00A41BB4" w:rsidP="00A41BB4">
      <w:pPr>
        <w:widowControl w:val="0"/>
        <w:ind w:left="224"/>
        <w:rPr>
          <w:rFonts w:cs="Arial"/>
          <w:sz w:val="22"/>
          <w:szCs w:val="22"/>
          <w:lang w:val="es-ES_tradnl"/>
        </w:rPr>
      </w:pPr>
    </w:p>
    <w:p w:rsidR="00A41BB4"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5F5E99" w:rsidRPr="000A5D5C" w:rsidRDefault="005F5E99" w:rsidP="005F5E99">
      <w:pPr>
        <w:widowControl w:val="0"/>
        <w:tabs>
          <w:tab w:val="left" w:pos="476"/>
        </w:tabs>
        <w:ind w:left="238"/>
        <w:rPr>
          <w:rFonts w:cs="Arial"/>
          <w:sz w:val="22"/>
          <w:szCs w:val="22"/>
          <w:lang w:val="es-ES_tradnl"/>
        </w:rPr>
      </w:pPr>
    </w:p>
    <w:p w:rsidR="00A41BB4" w:rsidRPr="000A5D5C" w:rsidRDefault="00A41BB4" w:rsidP="00A41BB4">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F779DA" w:rsidRPr="000A5D5C" w:rsidRDefault="00F779DA" w:rsidP="00A41BB4">
      <w:pPr>
        <w:pStyle w:val="Textoindependiente31"/>
        <w:widowControl w:val="0"/>
        <w:ind w:left="238"/>
        <w:rPr>
          <w:rFonts w:cs="Arial"/>
          <w:sz w:val="22"/>
          <w:szCs w:val="22"/>
        </w:rPr>
      </w:pPr>
    </w:p>
    <w:p w:rsidR="00A41BB4" w:rsidRDefault="009666EA" w:rsidP="00A41BB4">
      <w:pPr>
        <w:widowControl w:val="0"/>
        <w:numPr>
          <w:ilvl w:val="0"/>
          <w:numId w:val="37"/>
        </w:numPr>
        <w:tabs>
          <w:tab w:val="left" w:pos="476"/>
        </w:tabs>
        <w:ind w:left="238" w:hanging="234"/>
        <w:rPr>
          <w:rFonts w:cs="Arial"/>
          <w:sz w:val="22"/>
          <w:szCs w:val="22"/>
          <w:lang w:val="es-ES_tradnl"/>
        </w:rPr>
      </w:pPr>
      <w:r>
        <w:rPr>
          <w:rFonts w:cs="Arial"/>
          <w:sz w:val="22"/>
          <w:szCs w:val="22"/>
          <w:lang w:val="es-ES_tradnl"/>
        </w:rPr>
        <w:t>Soldadura</w:t>
      </w:r>
      <w:r w:rsidR="00A41BB4" w:rsidRPr="000A5D5C">
        <w:rPr>
          <w:rFonts w:cs="Arial"/>
          <w:sz w:val="22"/>
          <w:szCs w:val="22"/>
          <w:lang w:val="es-ES_tradnl"/>
        </w:rPr>
        <w:t>.</w:t>
      </w:r>
    </w:p>
    <w:p w:rsidR="005F5E99" w:rsidRPr="000A5D5C" w:rsidRDefault="005F5E99" w:rsidP="005F5E99">
      <w:pPr>
        <w:widowControl w:val="0"/>
        <w:tabs>
          <w:tab w:val="left" w:pos="476"/>
        </w:tabs>
        <w:ind w:left="238"/>
        <w:rPr>
          <w:rFonts w:cs="Arial"/>
          <w:sz w:val="22"/>
          <w:szCs w:val="22"/>
          <w:lang w:val="es-ES_tradnl"/>
        </w:rPr>
      </w:pPr>
    </w:p>
    <w:p w:rsidR="00A41BB4" w:rsidRPr="000A5D5C" w:rsidRDefault="00A41BB4" w:rsidP="00A41BB4">
      <w:pPr>
        <w:widowControl w:val="0"/>
        <w:ind w:left="224"/>
        <w:rPr>
          <w:rFonts w:cs="Arial"/>
          <w:sz w:val="22"/>
          <w:szCs w:val="22"/>
          <w:lang w:val="es-ES_tradnl"/>
        </w:rPr>
      </w:pPr>
      <w:r w:rsidRPr="000A5D5C">
        <w:rPr>
          <w:rFonts w:cs="Arial"/>
          <w:sz w:val="22"/>
          <w:szCs w:val="22"/>
          <w:lang w:val="es-ES_tradnl"/>
        </w:rPr>
        <w:t>Será</w:t>
      </w:r>
      <w:r w:rsidR="009666EA">
        <w:rPr>
          <w:rFonts w:cs="Arial"/>
          <w:sz w:val="22"/>
          <w:szCs w:val="22"/>
          <w:lang w:val="es-ES_tradnl"/>
        </w:rPr>
        <w:t xml:space="preserve"> especificada</w:t>
      </w:r>
      <w:r w:rsidRPr="000A5D5C">
        <w:rPr>
          <w:rFonts w:cs="Arial"/>
          <w:sz w:val="22"/>
          <w:szCs w:val="22"/>
          <w:lang w:val="es-ES_tradnl"/>
        </w:rPr>
        <w:t xml:space="preserve"> en proyecto y/o indique la SCT.</w:t>
      </w:r>
    </w:p>
    <w:p w:rsidR="00A41BB4" w:rsidRPr="000A5D5C" w:rsidRDefault="00A41BB4" w:rsidP="00A41BB4">
      <w:pPr>
        <w:widowControl w:val="0"/>
        <w:ind w:left="224"/>
        <w:rPr>
          <w:rFonts w:cs="Arial"/>
          <w:sz w:val="22"/>
          <w:szCs w:val="22"/>
          <w:lang w:val="es-ES_tradnl"/>
        </w:rPr>
      </w:pPr>
    </w:p>
    <w:p w:rsidR="00A41BB4" w:rsidRPr="000A5D5C" w:rsidRDefault="00A41BB4" w:rsidP="00A41BB4">
      <w:pPr>
        <w:widowControl w:val="0"/>
        <w:numPr>
          <w:ilvl w:val="0"/>
          <w:numId w:val="37"/>
        </w:numPr>
        <w:tabs>
          <w:tab w:val="left" w:pos="476"/>
        </w:tabs>
        <w:ind w:left="238" w:hanging="234"/>
        <w:rPr>
          <w:rFonts w:cs="Arial"/>
          <w:sz w:val="22"/>
          <w:szCs w:val="22"/>
          <w:lang w:val="es-ES_tradnl"/>
        </w:rPr>
      </w:pPr>
      <w:r w:rsidRPr="000A5D5C">
        <w:rPr>
          <w:rFonts w:cs="Arial"/>
          <w:sz w:val="22"/>
          <w:szCs w:val="22"/>
          <w:lang w:val="es-ES_tradnl"/>
        </w:rPr>
        <w:t>El núm</w:t>
      </w:r>
      <w:r w:rsidR="004044DE">
        <w:rPr>
          <w:rFonts w:cs="Arial"/>
          <w:sz w:val="22"/>
          <w:szCs w:val="22"/>
          <w:lang w:val="es-ES_tradnl"/>
        </w:rPr>
        <w:t>ero de anclas o fijaciones en la</w:t>
      </w:r>
      <w:r w:rsidRPr="000A5D5C">
        <w:rPr>
          <w:rFonts w:cs="Arial"/>
          <w:sz w:val="22"/>
          <w:szCs w:val="22"/>
          <w:lang w:val="es-ES_tradnl"/>
        </w:rPr>
        <w:t xml:space="preserve"> </w:t>
      </w:r>
      <w:r w:rsidR="004044DE">
        <w:rPr>
          <w:rFonts w:cs="Arial"/>
          <w:sz w:val="22"/>
          <w:szCs w:val="22"/>
          <w:lang w:val="es-ES_tradnl"/>
        </w:rPr>
        <w:t>placa</w:t>
      </w:r>
      <w:r w:rsidRPr="000A5D5C">
        <w:rPr>
          <w:rFonts w:cs="Arial"/>
          <w:sz w:val="22"/>
          <w:szCs w:val="22"/>
          <w:lang w:val="es-ES_tradnl"/>
        </w:rPr>
        <w:t xml:space="preserve"> que se coloque a </w:t>
      </w:r>
      <w:r w:rsidR="004044DE">
        <w:rPr>
          <w:rFonts w:cs="Arial"/>
          <w:sz w:val="22"/>
          <w:szCs w:val="22"/>
          <w:lang w:val="es-ES_tradnl"/>
        </w:rPr>
        <w:t xml:space="preserve">columnas, muros </w:t>
      </w:r>
      <w:r w:rsidRPr="000A5D5C">
        <w:rPr>
          <w:rFonts w:cs="Arial"/>
          <w:sz w:val="22"/>
          <w:szCs w:val="22"/>
          <w:lang w:val="es-ES_tradnl"/>
        </w:rPr>
        <w:t>y pisos debe ser siempre uno (1) más que el número de metros que tenga la longitud de perfil. Las anclas nunca deben colocarse a menos de tres (3) cm. de la orilla de los elementos de concreto u otro material.</w:t>
      </w:r>
    </w:p>
    <w:p w:rsidR="00A41BB4" w:rsidRDefault="00A41BB4" w:rsidP="00A41BB4">
      <w:pPr>
        <w:pStyle w:val="Prrafodelista"/>
        <w:rPr>
          <w:rFonts w:cs="Arial"/>
          <w:sz w:val="22"/>
          <w:szCs w:val="22"/>
          <w:lang w:val="es-ES_tradnl"/>
        </w:rPr>
      </w:pPr>
    </w:p>
    <w:p w:rsidR="003030A4" w:rsidRDefault="003030A4" w:rsidP="00A41BB4">
      <w:pPr>
        <w:pStyle w:val="Prrafodelista"/>
        <w:rPr>
          <w:rFonts w:cs="Arial"/>
          <w:sz w:val="22"/>
          <w:szCs w:val="22"/>
          <w:lang w:val="es-ES_tradnl"/>
        </w:rPr>
      </w:pPr>
    </w:p>
    <w:p w:rsidR="003030A4" w:rsidRDefault="003030A4" w:rsidP="00A41BB4">
      <w:pPr>
        <w:pStyle w:val="Prrafodelista"/>
        <w:rPr>
          <w:rFonts w:cs="Arial"/>
          <w:sz w:val="22"/>
          <w:szCs w:val="22"/>
          <w:lang w:val="es-ES_tradnl"/>
        </w:rPr>
      </w:pPr>
    </w:p>
    <w:p w:rsidR="003030A4" w:rsidRPr="000A5D5C" w:rsidRDefault="003030A4" w:rsidP="00A41BB4">
      <w:pPr>
        <w:pStyle w:val="Prrafodelista"/>
        <w:rPr>
          <w:rFonts w:cs="Arial"/>
          <w:sz w:val="22"/>
          <w:szCs w:val="22"/>
          <w:lang w:val="es-ES_tradnl"/>
        </w:rPr>
      </w:pPr>
    </w:p>
    <w:p w:rsidR="00A53B37" w:rsidRDefault="00A53B37" w:rsidP="00A53B37">
      <w:pPr>
        <w:widowControl w:val="0"/>
        <w:numPr>
          <w:ilvl w:val="0"/>
          <w:numId w:val="37"/>
        </w:numPr>
        <w:tabs>
          <w:tab w:val="left" w:pos="568"/>
        </w:tabs>
        <w:ind w:left="284" w:hanging="284"/>
        <w:rPr>
          <w:rFonts w:cs="Arial"/>
          <w:sz w:val="22"/>
          <w:szCs w:val="22"/>
          <w:lang w:val="es-ES_tradnl"/>
        </w:rPr>
      </w:pPr>
      <w:r w:rsidRPr="00A53B37">
        <w:rPr>
          <w:rFonts w:cs="Arial"/>
          <w:sz w:val="22"/>
          <w:szCs w:val="22"/>
          <w:lang w:val="es-ES_tradnl"/>
        </w:rPr>
        <w:t xml:space="preserve"> </w:t>
      </w:r>
      <w:r w:rsidRPr="000A5D5C">
        <w:rPr>
          <w:rFonts w:cs="Arial"/>
          <w:sz w:val="22"/>
          <w:szCs w:val="22"/>
          <w:lang w:val="es-ES_tradnl"/>
        </w:rPr>
        <w:t>En lo referente a la fabricación de la herrería se deberá observar lo siguiente:</w:t>
      </w:r>
    </w:p>
    <w:p w:rsidR="005F5E99" w:rsidRPr="000A5D5C" w:rsidRDefault="005F5E99" w:rsidP="005F5E99">
      <w:pPr>
        <w:widowControl w:val="0"/>
        <w:tabs>
          <w:tab w:val="left" w:pos="568"/>
        </w:tabs>
        <w:ind w:left="284"/>
        <w:rPr>
          <w:rFonts w:cs="Arial"/>
          <w:sz w:val="22"/>
          <w:szCs w:val="22"/>
          <w:lang w:val="es-ES_tradnl"/>
        </w:rPr>
      </w:pP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tipo y calidad de pieza materiales, refuerzos y anclajes, mecanismos y características de los perfiles.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Todas las medidas deberán ser comprobadas en obra antes de proceder a unir definitivamente los distintos elementos para presentarla en el lugar de su colocación final y verificar la precisión de su ejecución o efectuar las correcciones pertinentes.</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A53B37" w:rsidRPr="000A5D5C" w:rsidRDefault="00A53B37" w:rsidP="00A53B37">
      <w:pPr>
        <w:widowControl w:val="0"/>
        <w:numPr>
          <w:ilvl w:val="0"/>
          <w:numId w:val="35"/>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9666EA" w:rsidRDefault="009666EA" w:rsidP="00A41BB4">
      <w:pPr>
        <w:widowControl w:val="0"/>
        <w:rPr>
          <w:rFonts w:cs="Arial"/>
          <w:b/>
          <w:bCs/>
          <w:sz w:val="22"/>
          <w:szCs w:val="22"/>
          <w:lang w:val="es-ES_tradnl"/>
        </w:rPr>
      </w:pPr>
    </w:p>
    <w:p w:rsidR="00A41BB4" w:rsidRPr="000A5D5C" w:rsidRDefault="007F5192" w:rsidP="003030A4">
      <w:pPr>
        <w:suppressAutoHyphens w:val="0"/>
        <w:spacing w:after="200" w:line="276" w:lineRule="auto"/>
        <w:jc w:val="left"/>
        <w:rPr>
          <w:rFonts w:cs="Arial"/>
          <w:b/>
          <w:bCs/>
          <w:sz w:val="22"/>
          <w:szCs w:val="22"/>
          <w:lang w:val="es-ES_tradnl"/>
        </w:rPr>
      </w:pPr>
      <w:r w:rsidRPr="000A5D5C">
        <w:rPr>
          <w:rFonts w:cs="Arial"/>
          <w:b/>
          <w:bCs/>
          <w:sz w:val="22"/>
          <w:szCs w:val="22"/>
          <w:lang w:val="es-ES_tradnl"/>
        </w:rPr>
        <w:t>MATERIALES</w:t>
      </w:r>
    </w:p>
    <w:p w:rsidR="00A41BB4" w:rsidRPr="000A5D5C" w:rsidRDefault="00A41BB4" w:rsidP="00A41BB4">
      <w:pPr>
        <w:widowControl w:val="0"/>
        <w:rPr>
          <w:rFonts w:cs="Arial"/>
          <w:b/>
          <w:bCs/>
          <w:sz w:val="22"/>
          <w:szCs w:val="22"/>
          <w:lang w:val="es-ES_tradnl"/>
        </w:rPr>
      </w:pP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Perfiles de </w:t>
      </w:r>
      <w:r w:rsidR="00A53B37">
        <w:rPr>
          <w:rFonts w:cs="Arial"/>
          <w:sz w:val="22"/>
          <w:szCs w:val="22"/>
          <w:lang w:val="es-ES_tradnl"/>
        </w:rPr>
        <w:t xml:space="preserve">acero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Soldadura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Escuadras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 xml:space="preserve">Remaches </w:t>
      </w:r>
    </w:p>
    <w:p w:rsidR="00A41BB4" w:rsidRPr="000A5D5C" w:rsidRDefault="00A41BB4" w:rsidP="00A41BB4">
      <w:pPr>
        <w:widowControl w:val="0"/>
        <w:numPr>
          <w:ilvl w:val="0"/>
          <w:numId w:val="32"/>
        </w:numPr>
        <w:tabs>
          <w:tab w:val="left" w:pos="710"/>
        </w:tabs>
        <w:rPr>
          <w:rFonts w:cs="Arial"/>
          <w:sz w:val="22"/>
          <w:szCs w:val="22"/>
          <w:lang w:val="es-ES_tradnl"/>
        </w:rPr>
      </w:pPr>
      <w:r w:rsidRPr="000A5D5C">
        <w:rPr>
          <w:rFonts w:cs="Arial"/>
          <w:sz w:val="22"/>
          <w:szCs w:val="22"/>
          <w:lang w:val="es-ES_tradnl"/>
        </w:rPr>
        <w:t>Película protectora</w:t>
      </w:r>
    </w:p>
    <w:p w:rsidR="00A41BB4" w:rsidRPr="000A5D5C" w:rsidRDefault="004044DE" w:rsidP="00A41BB4">
      <w:pPr>
        <w:widowControl w:val="0"/>
        <w:numPr>
          <w:ilvl w:val="0"/>
          <w:numId w:val="32"/>
        </w:numPr>
        <w:tabs>
          <w:tab w:val="left" w:pos="710"/>
        </w:tabs>
        <w:rPr>
          <w:rFonts w:cs="Arial"/>
          <w:sz w:val="22"/>
          <w:szCs w:val="22"/>
          <w:lang w:val="es-ES_tradnl"/>
        </w:rPr>
      </w:pPr>
      <w:r>
        <w:rPr>
          <w:rFonts w:cs="Arial"/>
          <w:sz w:val="22"/>
          <w:szCs w:val="22"/>
          <w:lang w:val="es-ES_tradnl"/>
        </w:rPr>
        <w:t>Pintura base esmalte</w:t>
      </w:r>
    </w:p>
    <w:p w:rsidR="00A41BB4" w:rsidRPr="000A5D5C" w:rsidRDefault="00A41BB4" w:rsidP="00A41BB4">
      <w:pPr>
        <w:widowControl w:val="0"/>
        <w:rPr>
          <w:rFonts w:cs="Arial"/>
          <w:sz w:val="22"/>
          <w:szCs w:val="22"/>
          <w:lang w:val="es-ES_tradnl"/>
        </w:rPr>
      </w:pPr>
    </w:p>
    <w:p w:rsidR="007F5192" w:rsidRPr="000A5D5C" w:rsidRDefault="007F5192" w:rsidP="00A41BB4">
      <w:pPr>
        <w:widowControl w:val="0"/>
        <w:rPr>
          <w:rFonts w:cs="Arial"/>
          <w:sz w:val="22"/>
          <w:szCs w:val="22"/>
          <w:lang w:val="es-ES_tradnl"/>
        </w:rPr>
      </w:pPr>
    </w:p>
    <w:p w:rsidR="009C3BA3" w:rsidRPr="003030A4" w:rsidRDefault="007F5192" w:rsidP="003030A4">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r w:rsidR="003030A4">
        <w:rPr>
          <w:rFonts w:cs="Arial"/>
          <w:b/>
          <w:sz w:val="22"/>
          <w:szCs w:val="22"/>
          <w:lang w:val="es-ES_tradnl"/>
        </w:rPr>
        <w:t xml:space="preserve"> </w:t>
      </w:r>
      <w:r w:rsidR="00984FB7">
        <w:rPr>
          <w:rFonts w:cs="Arial"/>
          <w:sz w:val="22"/>
          <w:szCs w:val="22"/>
          <w:lang w:val="es-ES_tradnl"/>
        </w:rPr>
        <w:t>Los letreros se Colocaran pegados a la mampara de cierre de la estación. Con una altura de 1.00m  y 0.60m de anchura aproximadamente.</w:t>
      </w:r>
    </w:p>
    <w:p w:rsidR="000465AD" w:rsidRDefault="000465AD" w:rsidP="009C3BA3">
      <w:pPr>
        <w:widowControl w:val="0"/>
        <w:tabs>
          <w:tab w:val="left" w:pos="1134"/>
        </w:tabs>
        <w:rPr>
          <w:rFonts w:cs="Arial"/>
          <w:sz w:val="22"/>
          <w:szCs w:val="22"/>
          <w:lang w:val="es-ES_tradnl"/>
        </w:rPr>
      </w:pPr>
      <w:r>
        <w:rPr>
          <w:rFonts w:cs="Arial"/>
          <w:sz w:val="22"/>
          <w:szCs w:val="22"/>
          <w:lang w:val="es-ES_tradnl"/>
        </w:rPr>
        <w:t xml:space="preserve">La Sujeción </w:t>
      </w:r>
      <w:r w:rsidR="00984FB7">
        <w:rPr>
          <w:rFonts w:cs="Arial"/>
          <w:sz w:val="22"/>
          <w:szCs w:val="22"/>
          <w:lang w:val="es-ES_tradnl"/>
        </w:rPr>
        <w:t>de las letras se hará a los elementos verticales de las mamparas de cerramiento.</w:t>
      </w:r>
    </w:p>
    <w:p w:rsidR="003030A4" w:rsidRDefault="003030A4" w:rsidP="009C3BA3">
      <w:pPr>
        <w:widowControl w:val="0"/>
        <w:tabs>
          <w:tab w:val="left" w:pos="1134"/>
        </w:tabs>
        <w:rPr>
          <w:rFonts w:cs="Arial"/>
          <w:sz w:val="22"/>
          <w:szCs w:val="22"/>
          <w:lang w:val="es-ES_tradnl"/>
        </w:rPr>
      </w:pPr>
    </w:p>
    <w:p w:rsidR="000465AD" w:rsidRDefault="00E674B2" w:rsidP="009C3BA3">
      <w:pPr>
        <w:widowControl w:val="0"/>
        <w:tabs>
          <w:tab w:val="left" w:pos="1134"/>
        </w:tabs>
        <w:rPr>
          <w:rFonts w:cs="Arial"/>
          <w:sz w:val="22"/>
          <w:szCs w:val="22"/>
          <w:lang w:val="es-ES_tradnl"/>
        </w:rPr>
      </w:pPr>
      <w:r>
        <w:rPr>
          <w:rFonts w:cs="Arial"/>
          <w:sz w:val="22"/>
          <w:szCs w:val="22"/>
          <w:lang w:val="es-ES_tradnl"/>
        </w:rPr>
        <w:t xml:space="preserve">El </w:t>
      </w:r>
      <w:r w:rsidR="000465AD">
        <w:rPr>
          <w:rFonts w:cs="Arial"/>
          <w:sz w:val="22"/>
          <w:szCs w:val="22"/>
          <w:lang w:val="es-ES_tradnl"/>
        </w:rPr>
        <w:t xml:space="preserve">acabado Final será de pintura </w:t>
      </w:r>
      <w:r w:rsidR="00984FB7">
        <w:rPr>
          <w:rFonts w:cs="Arial"/>
          <w:sz w:val="22"/>
          <w:szCs w:val="22"/>
          <w:lang w:val="es-ES_tradnl"/>
        </w:rPr>
        <w:t xml:space="preserve">electrostática, previo primer anticorrosivo. (Colores establecidos en proyecto </w:t>
      </w:r>
    </w:p>
    <w:p w:rsidR="00A41BB4" w:rsidRPr="000A5D5C" w:rsidRDefault="00A41BB4" w:rsidP="00A41BB4">
      <w:pPr>
        <w:widowControl w:val="0"/>
        <w:rPr>
          <w:rFonts w:cs="Arial"/>
          <w:sz w:val="22"/>
          <w:szCs w:val="22"/>
          <w:lang w:val="es-ES_tradnl"/>
        </w:rPr>
      </w:pPr>
    </w:p>
    <w:p w:rsidR="00887C99" w:rsidRDefault="00887C99" w:rsidP="00887C99">
      <w:pPr>
        <w:widowControl w:val="0"/>
        <w:rPr>
          <w:rFonts w:cs="Arial"/>
          <w:b/>
          <w:bCs/>
          <w:sz w:val="22"/>
          <w:szCs w:val="22"/>
          <w:lang w:val="es-ES_tradnl"/>
        </w:rPr>
      </w:pPr>
    </w:p>
    <w:p w:rsidR="00887C99" w:rsidRDefault="00887C99" w:rsidP="00887C99">
      <w:pPr>
        <w:widowControl w:val="0"/>
        <w:rPr>
          <w:rFonts w:cs="Arial"/>
          <w:sz w:val="16"/>
          <w:lang w:val="es-ES_tradnl"/>
        </w:rPr>
      </w:pPr>
      <w:r w:rsidRPr="00012AEC">
        <w:rPr>
          <w:rFonts w:cs="Arial"/>
          <w:b/>
          <w:bCs/>
          <w:sz w:val="22"/>
          <w:szCs w:val="22"/>
          <w:lang w:val="es-ES_tradnl"/>
        </w:rPr>
        <w:t xml:space="preserve">SISTEMA DE PINTADO </w:t>
      </w:r>
      <w:r>
        <w:rPr>
          <w:rFonts w:cs="Arial"/>
          <w:b/>
          <w:bCs/>
          <w:sz w:val="22"/>
          <w:szCs w:val="22"/>
          <w:lang w:val="es-ES_tradnl"/>
        </w:rPr>
        <w:t>EXTERIOR</w:t>
      </w:r>
      <w:r w:rsidRPr="00012AEC">
        <w:rPr>
          <w:rFonts w:cs="Arial"/>
          <w:b/>
          <w:bCs/>
          <w:sz w:val="22"/>
          <w:szCs w:val="22"/>
          <w:lang w:val="es-ES_tradnl"/>
        </w:rPr>
        <w:t xml:space="preserve"> CON PINTURA ANTICORROSIVA</w:t>
      </w:r>
    </w:p>
    <w:p w:rsidR="00887C99" w:rsidRDefault="00887C99" w:rsidP="00887C99">
      <w:pPr>
        <w:widowControl w:val="0"/>
        <w:rPr>
          <w:rFonts w:cs="Arial"/>
          <w:sz w:val="16"/>
          <w:lang w:val="es-ES_tradnl"/>
        </w:rPr>
      </w:pPr>
    </w:p>
    <w:p w:rsidR="00887C99" w:rsidRPr="008A46F0" w:rsidRDefault="00887C99" w:rsidP="00887C99">
      <w:pPr>
        <w:suppressAutoHyphens w:val="0"/>
        <w:autoSpaceDE w:val="0"/>
        <w:autoSpaceDN w:val="0"/>
        <w:adjustRightInd w:val="0"/>
        <w:jc w:val="left"/>
        <w:rPr>
          <w:rFonts w:cs="Arial"/>
          <w:sz w:val="22"/>
          <w:szCs w:val="22"/>
          <w:lang w:val="es-ES_tradnl"/>
        </w:rPr>
      </w:pPr>
      <w:r w:rsidRPr="008A46F0">
        <w:rPr>
          <w:rFonts w:cs="Arial"/>
          <w:sz w:val="22"/>
          <w:szCs w:val="22"/>
          <w:lang w:val="es-ES_tradnl"/>
        </w:rPr>
        <w:t>Se deben proteger todas las estructuras metálicas contra los fenó</w:t>
      </w:r>
      <w:r>
        <w:rPr>
          <w:rFonts w:cs="Arial"/>
          <w:sz w:val="22"/>
          <w:szCs w:val="22"/>
          <w:lang w:val="es-ES_tradnl"/>
        </w:rPr>
        <w:t xml:space="preserve">menos de corrosión y oxidación, </w:t>
      </w:r>
      <w:r w:rsidRPr="008A46F0">
        <w:rPr>
          <w:rFonts w:cs="Arial"/>
          <w:sz w:val="22"/>
          <w:szCs w:val="22"/>
          <w:lang w:val="es-ES_tradnl"/>
        </w:rPr>
        <w:t>exigiéndose como mínimo la siguiente protección:</w:t>
      </w:r>
    </w:p>
    <w:p w:rsidR="00887C99" w:rsidRPr="008A46F0" w:rsidRDefault="00887C99" w:rsidP="00887C99">
      <w:pPr>
        <w:widowControl w:val="0"/>
        <w:rPr>
          <w:rFonts w:cs="Arial"/>
          <w:sz w:val="22"/>
          <w:szCs w:val="22"/>
          <w:lang w:val="es-ES_tradnl"/>
        </w:rPr>
      </w:pPr>
    </w:p>
    <w:p w:rsidR="00887C99" w:rsidRPr="008A46F0" w:rsidRDefault="00887C99" w:rsidP="003030A4">
      <w:pPr>
        <w:suppressAutoHyphens w:val="0"/>
        <w:autoSpaceDE w:val="0"/>
        <w:autoSpaceDN w:val="0"/>
        <w:adjustRightInd w:val="0"/>
        <w:rPr>
          <w:rFonts w:cs="Arial"/>
          <w:sz w:val="22"/>
          <w:szCs w:val="22"/>
          <w:lang w:val="es-ES_tradnl"/>
        </w:rPr>
      </w:pPr>
      <w:r w:rsidRPr="008A46F0">
        <w:rPr>
          <w:rFonts w:cs="Arial"/>
          <w:sz w:val="22"/>
          <w:szCs w:val="22"/>
          <w:lang w:val="es-ES_tradnl"/>
        </w:rPr>
        <w:t>-Capa primaria de imprimación anticorrosiva a base de silicato inorgánico de zinc, con un espes</w:t>
      </w:r>
      <w:r>
        <w:rPr>
          <w:rFonts w:cs="Arial"/>
          <w:sz w:val="22"/>
          <w:szCs w:val="22"/>
          <w:lang w:val="es-ES_tradnl"/>
        </w:rPr>
        <w:t xml:space="preserve">or </w:t>
      </w:r>
      <w:r w:rsidRPr="008A46F0">
        <w:rPr>
          <w:rFonts w:cs="Arial"/>
          <w:sz w:val="22"/>
          <w:szCs w:val="22"/>
          <w:lang w:val="es-ES_tradnl"/>
        </w:rPr>
        <w:t>eficaz de película seca de 70 micras. La aplicación de esta capa se realizará en taller;</w:t>
      </w:r>
    </w:p>
    <w:p w:rsidR="00887C99" w:rsidRDefault="00887C99" w:rsidP="003030A4">
      <w:pPr>
        <w:suppressAutoHyphens w:val="0"/>
        <w:autoSpaceDE w:val="0"/>
        <w:autoSpaceDN w:val="0"/>
        <w:adjustRightInd w:val="0"/>
        <w:rPr>
          <w:rFonts w:cs="Arial"/>
          <w:sz w:val="22"/>
          <w:szCs w:val="22"/>
          <w:lang w:val="es-ES_tradnl"/>
        </w:rPr>
      </w:pPr>
      <w:r w:rsidRPr="008A46F0">
        <w:rPr>
          <w:rFonts w:cs="Arial"/>
          <w:sz w:val="22"/>
          <w:szCs w:val="22"/>
          <w:lang w:val="es-ES_tradnl"/>
        </w:rPr>
        <w:t>-capa intermedia de pintura a base de epoxi poliamida, co</w:t>
      </w:r>
      <w:r>
        <w:rPr>
          <w:rFonts w:cs="Arial"/>
          <w:sz w:val="22"/>
          <w:szCs w:val="22"/>
          <w:lang w:val="es-ES_tradnl"/>
        </w:rPr>
        <w:t xml:space="preserve">n una formulación especialmente </w:t>
      </w:r>
      <w:r w:rsidRPr="008A46F0">
        <w:rPr>
          <w:rFonts w:cs="Arial"/>
          <w:sz w:val="22"/>
          <w:szCs w:val="22"/>
          <w:lang w:val="es-ES_tradnl"/>
        </w:rPr>
        <w:t>adecuada para la aplicación sobre silicatos de zinc, cuyo tiempo de repinta</w:t>
      </w:r>
      <w:r>
        <w:rPr>
          <w:rFonts w:cs="Arial"/>
          <w:sz w:val="22"/>
          <w:szCs w:val="22"/>
          <w:lang w:val="es-ES_tradnl"/>
        </w:rPr>
        <w:t xml:space="preserve">do será como mínimo </w:t>
      </w:r>
      <w:r w:rsidRPr="008A46F0">
        <w:rPr>
          <w:rFonts w:cs="Arial"/>
          <w:sz w:val="22"/>
          <w:szCs w:val="22"/>
          <w:lang w:val="es-ES_tradnl"/>
        </w:rPr>
        <w:t xml:space="preserve">de 6 meses a 20 </w:t>
      </w:r>
      <w:proofErr w:type="spellStart"/>
      <w:r w:rsidRPr="008A46F0">
        <w:rPr>
          <w:rFonts w:cs="Arial"/>
          <w:sz w:val="22"/>
          <w:szCs w:val="22"/>
          <w:lang w:val="es-ES_tradnl"/>
        </w:rPr>
        <w:t>ºC</w:t>
      </w:r>
      <w:proofErr w:type="spellEnd"/>
      <w:r w:rsidRPr="008A46F0">
        <w:rPr>
          <w:rFonts w:cs="Arial"/>
          <w:sz w:val="22"/>
          <w:szCs w:val="22"/>
          <w:lang w:val="es-ES_tradnl"/>
        </w:rPr>
        <w:t>, con un espesor de película seca de 100 micras</w:t>
      </w:r>
      <w:r>
        <w:rPr>
          <w:rFonts w:cs="Arial"/>
          <w:sz w:val="22"/>
          <w:szCs w:val="22"/>
          <w:lang w:val="es-ES_tradnl"/>
        </w:rPr>
        <w:t xml:space="preserve">. La aplicación de esta capa se </w:t>
      </w:r>
      <w:r w:rsidRPr="008A46F0">
        <w:rPr>
          <w:rFonts w:cs="Arial"/>
          <w:sz w:val="22"/>
          <w:szCs w:val="22"/>
          <w:lang w:val="es-ES_tradnl"/>
        </w:rPr>
        <w:t>realizará en taller;</w:t>
      </w:r>
    </w:p>
    <w:p w:rsidR="00887C99" w:rsidRPr="008A46F0" w:rsidRDefault="00887C99" w:rsidP="00887C99">
      <w:pPr>
        <w:suppressAutoHyphens w:val="0"/>
        <w:autoSpaceDE w:val="0"/>
        <w:autoSpaceDN w:val="0"/>
        <w:adjustRightInd w:val="0"/>
        <w:jc w:val="left"/>
        <w:rPr>
          <w:rFonts w:cs="Arial"/>
          <w:sz w:val="22"/>
          <w:szCs w:val="22"/>
          <w:lang w:val="es-ES_tradnl"/>
        </w:rPr>
      </w:pPr>
    </w:p>
    <w:p w:rsidR="00887C99" w:rsidRPr="008A46F0" w:rsidRDefault="00887C99" w:rsidP="003030A4">
      <w:pPr>
        <w:suppressAutoHyphens w:val="0"/>
        <w:autoSpaceDE w:val="0"/>
        <w:autoSpaceDN w:val="0"/>
        <w:adjustRightInd w:val="0"/>
        <w:rPr>
          <w:rFonts w:cs="Arial"/>
          <w:sz w:val="22"/>
          <w:szCs w:val="22"/>
          <w:lang w:val="es-ES_tradnl"/>
        </w:rPr>
      </w:pPr>
      <w:r w:rsidRPr="008A46F0">
        <w:rPr>
          <w:rFonts w:cs="Arial"/>
          <w:sz w:val="22"/>
          <w:szCs w:val="22"/>
          <w:lang w:val="es-ES_tradnl"/>
        </w:rPr>
        <w:lastRenderedPageBreak/>
        <w:t>-Acabado final: dos capas de pintura de acabado a base de poli</w:t>
      </w:r>
      <w:r>
        <w:rPr>
          <w:rFonts w:cs="Arial"/>
          <w:sz w:val="22"/>
          <w:szCs w:val="22"/>
          <w:lang w:val="es-ES_tradnl"/>
        </w:rPr>
        <w:t xml:space="preserve">uretano alifático, de repintado </w:t>
      </w:r>
      <w:r w:rsidRPr="008A46F0">
        <w:rPr>
          <w:rFonts w:cs="Arial"/>
          <w:sz w:val="22"/>
          <w:szCs w:val="22"/>
          <w:lang w:val="es-ES_tradnl"/>
        </w:rPr>
        <w:t>ilimitada, con un espesor total de película seca de 75 micra</w:t>
      </w:r>
      <w:r>
        <w:rPr>
          <w:rFonts w:cs="Arial"/>
          <w:sz w:val="22"/>
          <w:szCs w:val="22"/>
          <w:lang w:val="es-ES_tradnl"/>
        </w:rPr>
        <w:t xml:space="preserve">s, en color a determinar por la </w:t>
      </w:r>
      <w:r w:rsidRPr="008A46F0">
        <w:rPr>
          <w:rFonts w:cs="Arial"/>
          <w:sz w:val="22"/>
          <w:szCs w:val="22"/>
          <w:lang w:val="es-ES_tradnl"/>
        </w:rPr>
        <w:t>GERENCIA DE PROYECTO.</w:t>
      </w:r>
    </w:p>
    <w:p w:rsidR="00AA60B9" w:rsidRDefault="00AA60B9" w:rsidP="00A41BB4">
      <w:pPr>
        <w:widowControl w:val="0"/>
        <w:rPr>
          <w:rFonts w:cs="Arial"/>
          <w:sz w:val="22"/>
          <w:szCs w:val="22"/>
          <w:lang w:val="es-ES_tradnl"/>
        </w:rPr>
      </w:pPr>
    </w:p>
    <w:p w:rsidR="00AA60B9" w:rsidRPr="00984FB7" w:rsidRDefault="00AA60B9" w:rsidP="00A41BB4">
      <w:pPr>
        <w:widowControl w:val="0"/>
        <w:rPr>
          <w:rFonts w:cs="Arial"/>
          <w:b/>
          <w:sz w:val="22"/>
          <w:szCs w:val="22"/>
          <w:lang w:val="es-ES_tradnl"/>
        </w:rPr>
      </w:pPr>
    </w:p>
    <w:p w:rsidR="00AA60B9" w:rsidRPr="00984FB7" w:rsidRDefault="00984FB7" w:rsidP="00A41BB4">
      <w:pPr>
        <w:widowControl w:val="0"/>
        <w:rPr>
          <w:rFonts w:cs="Arial"/>
          <w:b/>
          <w:sz w:val="22"/>
          <w:szCs w:val="22"/>
          <w:lang w:val="es-ES_tradnl"/>
        </w:rPr>
      </w:pPr>
      <w:r w:rsidRPr="00984FB7">
        <w:rPr>
          <w:rFonts w:cs="Arial"/>
          <w:b/>
          <w:sz w:val="22"/>
          <w:szCs w:val="22"/>
          <w:lang w:val="es-ES_tradnl"/>
        </w:rPr>
        <w:t>SISTEMA DE PINTURA ELECTROSTATICA</w:t>
      </w:r>
    </w:p>
    <w:p w:rsidR="00984FB7" w:rsidRDefault="00984FB7" w:rsidP="00A41BB4">
      <w:pPr>
        <w:widowControl w:val="0"/>
        <w:rPr>
          <w:rFonts w:cs="Arial"/>
          <w:sz w:val="22"/>
          <w:szCs w:val="22"/>
          <w:lang w:val="es-ES_tradnl"/>
        </w:rPr>
      </w:pPr>
    </w:p>
    <w:p w:rsidR="00984FB7" w:rsidRPr="00984FB7" w:rsidRDefault="00984FB7" w:rsidP="00A41BB4">
      <w:pPr>
        <w:widowControl w:val="0"/>
        <w:rPr>
          <w:rFonts w:cs="Arial"/>
          <w:sz w:val="22"/>
          <w:szCs w:val="22"/>
          <w:lang w:val="es-ES_tradnl"/>
        </w:rPr>
      </w:pPr>
      <w:r w:rsidRPr="00984FB7">
        <w:rPr>
          <w:rStyle w:val="apple-converted-space"/>
          <w:rFonts w:cs="Arial"/>
          <w:color w:val="252525"/>
          <w:sz w:val="22"/>
          <w:szCs w:val="22"/>
          <w:shd w:val="clear" w:color="auto" w:fill="FFFFFF"/>
        </w:rPr>
        <w:t> </w:t>
      </w:r>
      <w:r w:rsidRPr="00984FB7">
        <w:rPr>
          <w:rFonts w:cs="Arial"/>
          <w:color w:val="252525"/>
          <w:sz w:val="22"/>
          <w:szCs w:val="22"/>
          <w:shd w:val="clear" w:color="auto" w:fill="FFFFFF"/>
        </w:rPr>
        <w:t>Tipo de recubrimiento que se aplica como un fluido, de polvo seco, suele ser utilizado para crear un acabado duro que es más resistente que la pintura convencional. El proceso se lleva a cabo en instalaciones equipadas que proporcionen un</w:t>
      </w:r>
      <w:r w:rsidRPr="00984FB7">
        <w:rPr>
          <w:rStyle w:val="apple-converted-space"/>
          <w:rFonts w:cs="Arial"/>
          <w:color w:val="252525"/>
          <w:sz w:val="22"/>
          <w:szCs w:val="22"/>
          <w:shd w:val="clear" w:color="auto" w:fill="FFFFFF"/>
        </w:rPr>
        <w:t> </w:t>
      </w:r>
      <w:hyperlink r:id="rId13" w:tooltip="Horno" w:history="1">
        <w:r w:rsidRPr="00984FB7">
          <w:rPr>
            <w:rStyle w:val="Hipervnculo"/>
            <w:rFonts w:cs="Arial"/>
            <w:color w:val="0B0080"/>
            <w:sz w:val="22"/>
            <w:szCs w:val="22"/>
            <w:shd w:val="clear" w:color="auto" w:fill="FFFFFF"/>
          </w:rPr>
          <w:t>horno</w:t>
        </w:r>
      </w:hyperlink>
      <w:r w:rsidRPr="00984FB7">
        <w:rPr>
          <w:rStyle w:val="apple-converted-space"/>
          <w:rFonts w:cs="Arial"/>
          <w:color w:val="252525"/>
          <w:sz w:val="22"/>
          <w:szCs w:val="22"/>
          <w:shd w:val="clear" w:color="auto" w:fill="FFFFFF"/>
        </w:rPr>
        <w:t> </w:t>
      </w:r>
      <w:r w:rsidRPr="00984FB7">
        <w:rPr>
          <w:rFonts w:cs="Arial"/>
          <w:color w:val="252525"/>
          <w:sz w:val="22"/>
          <w:szCs w:val="22"/>
          <w:shd w:val="clear" w:color="auto" w:fill="FFFFFF"/>
        </w:rPr>
        <w:t>de curado, cabinas para la aplicación con pistolas electrostáticas y por lo general una cadena de transporte aéreo, donde se cuelgan las piezas, por lo general</w:t>
      </w:r>
      <w:r w:rsidRPr="00984FB7">
        <w:rPr>
          <w:rStyle w:val="apple-converted-space"/>
          <w:rFonts w:cs="Arial"/>
          <w:color w:val="252525"/>
          <w:sz w:val="22"/>
          <w:szCs w:val="22"/>
          <w:shd w:val="clear" w:color="auto" w:fill="FFFFFF"/>
        </w:rPr>
        <w:t> </w:t>
      </w:r>
      <w:hyperlink r:id="rId14" w:tooltip="Electrodoméstico" w:history="1">
        <w:r w:rsidRPr="00984FB7">
          <w:rPr>
            <w:rStyle w:val="Hipervnculo"/>
            <w:rFonts w:cs="Arial"/>
            <w:color w:val="0B0080"/>
            <w:sz w:val="22"/>
            <w:szCs w:val="22"/>
            <w:shd w:val="clear" w:color="auto" w:fill="FFFFFF"/>
          </w:rPr>
          <w:t>electrodomésticos</w:t>
        </w:r>
      </w:hyperlink>
      <w:r w:rsidRPr="00984FB7">
        <w:rPr>
          <w:rFonts w:cs="Arial"/>
          <w:color w:val="252525"/>
          <w:sz w:val="22"/>
          <w:szCs w:val="22"/>
          <w:shd w:val="clear" w:color="auto" w:fill="FFFFFF"/>
        </w:rPr>
        <w:t>, extrusiones de</w:t>
      </w:r>
      <w:r w:rsidRPr="00984FB7">
        <w:rPr>
          <w:rStyle w:val="apple-converted-space"/>
          <w:rFonts w:cs="Arial"/>
          <w:color w:val="252525"/>
          <w:sz w:val="22"/>
          <w:szCs w:val="22"/>
          <w:shd w:val="clear" w:color="auto" w:fill="FFFFFF"/>
        </w:rPr>
        <w:t> </w:t>
      </w:r>
      <w:hyperlink r:id="rId15" w:tooltip="Aluminio" w:history="1">
        <w:r w:rsidRPr="00984FB7">
          <w:rPr>
            <w:rStyle w:val="Hipervnculo"/>
            <w:rFonts w:cs="Arial"/>
            <w:color w:val="0B0080"/>
            <w:sz w:val="22"/>
            <w:szCs w:val="22"/>
            <w:shd w:val="clear" w:color="auto" w:fill="FFFFFF"/>
          </w:rPr>
          <w:t>aluminio</w:t>
        </w:r>
      </w:hyperlink>
      <w:r w:rsidRPr="00984FB7">
        <w:rPr>
          <w:rFonts w:cs="Arial"/>
          <w:color w:val="252525"/>
          <w:sz w:val="22"/>
          <w:szCs w:val="22"/>
          <w:shd w:val="clear" w:color="auto" w:fill="FFFFFF"/>
        </w:rPr>
        <w:t>, piezas de</w:t>
      </w:r>
      <w:r w:rsidRPr="00984FB7">
        <w:rPr>
          <w:rStyle w:val="apple-converted-space"/>
          <w:rFonts w:cs="Arial"/>
          <w:color w:val="252525"/>
          <w:sz w:val="22"/>
          <w:szCs w:val="22"/>
          <w:shd w:val="clear" w:color="auto" w:fill="FFFFFF"/>
        </w:rPr>
        <w:t> </w:t>
      </w:r>
      <w:hyperlink r:id="rId16" w:tooltip="Automóvil" w:history="1">
        <w:r w:rsidRPr="00984FB7">
          <w:rPr>
            <w:rStyle w:val="Hipervnculo"/>
            <w:rFonts w:cs="Arial"/>
            <w:color w:val="0B0080"/>
            <w:sz w:val="22"/>
            <w:szCs w:val="22"/>
            <w:shd w:val="clear" w:color="auto" w:fill="FFFFFF"/>
          </w:rPr>
          <w:t>automóviles</w:t>
        </w:r>
      </w:hyperlink>
      <w:r w:rsidRPr="00984FB7">
        <w:rPr>
          <w:rStyle w:val="apple-converted-space"/>
          <w:rFonts w:cs="Arial"/>
          <w:color w:val="252525"/>
          <w:sz w:val="22"/>
          <w:szCs w:val="22"/>
          <w:shd w:val="clear" w:color="auto" w:fill="FFFFFF"/>
        </w:rPr>
        <w:t> </w:t>
      </w:r>
      <w:r w:rsidRPr="00984FB7">
        <w:rPr>
          <w:rFonts w:cs="Arial"/>
          <w:color w:val="252525"/>
          <w:sz w:val="22"/>
          <w:szCs w:val="22"/>
          <w:shd w:val="clear" w:color="auto" w:fill="FFFFFF"/>
        </w:rPr>
        <w:t>y</w:t>
      </w:r>
      <w:r w:rsidRPr="00984FB7">
        <w:rPr>
          <w:rStyle w:val="apple-converted-space"/>
          <w:rFonts w:cs="Arial"/>
          <w:color w:val="252525"/>
          <w:sz w:val="22"/>
          <w:szCs w:val="22"/>
          <w:shd w:val="clear" w:color="auto" w:fill="FFFFFF"/>
        </w:rPr>
        <w:t> </w:t>
      </w:r>
      <w:hyperlink r:id="rId17" w:tooltip="Bicicleta" w:history="1">
        <w:r w:rsidRPr="00984FB7">
          <w:rPr>
            <w:rStyle w:val="Hipervnculo"/>
            <w:rFonts w:cs="Arial"/>
            <w:color w:val="0B0080"/>
            <w:sz w:val="22"/>
            <w:szCs w:val="22"/>
            <w:shd w:val="clear" w:color="auto" w:fill="FFFFFF"/>
          </w:rPr>
          <w:t>bicicletas</w:t>
        </w:r>
      </w:hyperlink>
      <w:r w:rsidRPr="00984FB7">
        <w:rPr>
          <w:rStyle w:val="apple-converted-space"/>
          <w:rFonts w:cs="Arial"/>
          <w:color w:val="252525"/>
          <w:sz w:val="22"/>
          <w:szCs w:val="22"/>
          <w:shd w:val="clear" w:color="auto" w:fill="FFFFFF"/>
        </w:rPr>
        <w:t> </w:t>
      </w:r>
      <w:r w:rsidRPr="00984FB7">
        <w:rPr>
          <w:rFonts w:cs="Arial"/>
          <w:color w:val="252525"/>
          <w:sz w:val="22"/>
          <w:szCs w:val="22"/>
          <w:shd w:val="clear" w:color="auto" w:fill="FFFFFF"/>
        </w:rPr>
        <w:t>donde se cubren con una pintura en «polvo» (también llamada laminación).</w:t>
      </w:r>
    </w:p>
    <w:p w:rsidR="00984FB7" w:rsidRDefault="00984FB7" w:rsidP="000465AD">
      <w:pPr>
        <w:widowControl w:val="0"/>
        <w:rPr>
          <w:rFonts w:cs="Arial"/>
          <w:b/>
          <w:bCs/>
          <w:sz w:val="22"/>
          <w:szCs w:val="22"/>
          <w:lang w:val="es-ES_tradnl"/>
        </w:rPr>
      </w:pPr>
    </w:p>
    <w:p w:rsidR="00984FB7" w:rsidRDefault="00984FB7" w:rsidP="000465AD">
      <w:pPr>
        <w:widowControl w:val="0"/>
        <w:rPr>
          <w:rFonts w:cs="Arial"/>
          <w:b/>
          <w:bCs/>
          <w:sz w:val="22"/>
          <w:szCs w:val="22"/>
          <w:lang w:val="es-ES_tradnl"/>
        </w:rPr>
      </w:pPr>
    </w:p>
    <w:p w:rsidR="00A41BB4" w:rsidRPr="000465AD" w:rsidRDefault="00C416D1" w:rsidP="000465AD">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r w:rsidR="000465AD">
        <w:rPr>
          <w:rFonts w:cs="Arial"/>
          <w:b/>
          <w:bCs/>
          <w:sz w:val="22"/>
          <w:szCs w:val="22"/>
          <w:lang w:val="es-ES_tradnl"/>
        </w:rPr>
        <w:t xml:space="preserve"> </w:t>
      </w:r>
    </w:p>
    <w:p w:rsidR="00A41BB4" w:rsidRDefault="00A41BB4" w:rsidP="00A41BB4">
      <w:pPr>
        <w:pStyle w:val="Textoindependiente31"/>
        <w:widowControl w:val="0"/>
        <w:ind w:left="200" w:firstLine="220"/>
        <w:rPr>
          <w:rFonts w:cs="Arial"/>
          <w:sz w:val="16"/>
        </w:rPr>
      </w:pPr>
    </w:p>
    <w:p w:rsidR="00C416D1" w:rsidRDefault="00C416D1" w:rsidP="00A41BB4">
      <w:pPr>
        <w:pStyle w:val="Textoindependiente31"/>
        <w:widowControl w:val="0"/>
        <w:ind w:left="200" w:firstLine="220"/>
        <w:rPr>
          <w:rFonts w:cs="Arial"/>
          <w:sz w:val="16"/>
        </w:rPr>
      </w:pPr>
    </w:p>
    <w:p w:rsidR="00984FB7" w:rsidRPr="00E33523" w:rsidRDefault="00984FB7" w:rsidP="00984FB7">
      <w:pPr>
        <w:widowControl w:val="0"/>
        <w:rPr>
          <w:rFonts w:cs="Arial"/>
          <w:sz w:val="22"/>
          <w:szCs w:val="22"/>
          <w:lang w:val="es-ES_tradnl"/>
        </w:rPr>
      </w:pPr>
      <w:r w:rsidRPr="00E33523">
        <w:rPr>
          <w:rFonts w:cs="Arial"/>
          <w:sz w:val="22"/>
          <w:szCs w:val="22"/>
          <w:lang w:val="es-ES_tradnl"/>
        </w:rPr>
        <w:t>1. Suministro de material</w:t>
      </w:r>
    </w:p>
    <w:p w:rsidR="00984FB7" w:rsidRPr="00E33523" w:rsidRDefault="00984FB7" w:rsidP="00984FB7">
      <w:pPr>
        <w:widowControl w:val="0"/>
        <w:numPr>
          <w:ilvl w:val="0"/>
          <w:numId w:val="34"/>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984FB7" w:rsidRPr="00E33523" w:rsidRDefault="00984FB7" w:rsidP="00984FB7">
      <w:pPr>
        <w:widowControl w:val="0"/>
        <w:numPr>
          <w:ilvl w:val="0"/>
          <w:numId w:val="34"/>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984FB7" w:rsidRPr="00E33523" w:rsidRDefault="00984FB7" w:rsidP="00984FB7">
      <w:pPr>
        <w:widowControl w:val="0"/>
        <w:rPr>
          <w:rFonts w:cs="Arial"/>
          <w:sz w:val="22"/>
          <w:szCs w:val="22"/>
          <w:lang w:val="es-ES_tradnl"/>
        </w:rPr>
      </w:pPr>
      <w:r w:rsidRPr="00E33523">
        <w:rPr>
          <w:rFonts w:cs="Arial"/>
          <w:sz w:val="22"/>
          <w:szCs w:val="22"/>
          <w:lang w:val="es-ES_tradnl"/>
        </w:rPr>
        <w:t xml:space="preserve">             Por pieza.</w:t>
      </w:r>
    </w:p>
    <w:p w:rsidR="00984FB7" w:rsidRPr="00E33523" w:rsidRDefault="00984FB7" w:rsidP="00984FB7">
      <w:pPr>
        <w:widowControl w:val="0"/>
        <w:numPr>
          <w:ilvl w:val="0"/>
          <w:numId w:val="38"/>
        </w:numPr>
        <w:rPr>
          <w:rFonts w:cs="Arial"/>
          <w:sz w:val="22"/>
          <w:szCs w:val="22"/>
          <w:lang w:val="es-ES_tradnl"/>
        </w:rPr>
      </w:pPr>
      <w:r w:rsidRPr="00E33523">
        <w:rPr>
          <w:rFonts w:cs="Arial"/>
          <w:sz w:val="22"/>
          <w:szCs w:val="22"/>
          <w:lang w:val="es-ES_tradnl"/>
        </w:rPr>
        <w:t>Mano de obra</w:t>
      </w:r>
    </w:p>
    <w:p w:rsidR="00984FB7" w:rsidRDefault="00984FB7" w:rsidP="00984FB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984FB7" w:rsidTr="0056026B">
        <w:tc>
          <w:tcPr>
            <w:tcW w:w="1477" w:type="dxa"/>
          </w:tcPr>
          <w:p w:rsidR="00984FB7" w:rsidRDefault="00984FB7" w:rsidP="0056026B">
            <w:pPr>
              <w:widowControl w:val="0"/>
              <w:snapToGrid w:val="0"/>
              <w:rPr>
                <w:rFonts w:cs="Arial"/>
                <w:sz w:val="16"/>
                <w:lang w:val="es-ES_tradnl"/>
              </w:rPr>
            </w:pPr>
            <w:r>
              <w:rPr>
                <w:rFonts w:cs="Arial"/>
                <w:sz w:val="16"/>
                <w:lang w:val="es-ES_tradnl"/>
              </w:rPr>
              <w:t>Por nodo</w:t>
            </w:r>
          </w:p>
        </w:tc>
        <w:tc>
          <w:tcPr>
            <w:tcW w:w="2127" w:type="dxa"/>
          </w:tcPr>
          <w:p w:rsidR="00984FB7" w:rsidRDefault="00984FB7" w:rsidP="0056026B">
            <w:pPr>
              <w:widowControl w:val="0"/>
              <w:snapToGrid w:val="0"/>
              <w:rPr>
                <w:rFonts w:cs="Arial"/>
                <w:sz w:val="16"/>
                <w:lang w:val="es-ES_tradnl"/>
              </w:rPr>
            </w:pPr>
            <w:r>
              <w:rPr>
                <w:rFonts w:cs="Arial"/>
                <w:sz w:val="16"/>
                <w:lang w:val="es-ES_tradnl"/>
              </w:rPr>
              <w:t>Con escuadra y tornillo</w:t>
            </w:r>
          </w:p>
          <w:p w:rsidR="00984FB7" w:rsidRDefault="00984FB7" w:rsidP="0056026B">
            <w:pPr>
              <w:widowControl w:val="0"/>
              <w:rPr>
                <w:rFonts w:cs="Arial"/>
                <w:sz w:val="16"/>
                <w:lang w:val="es-ES_tradnl"/>
              </w:rPr>
            </w:pPr>
            <w:r>
              <w:rPr>
                <w:rFonts w:cs="Arial"/>
                <w:sz w:val="16"/>
                <w:lang w:val="es-ES_tradnl"/>
              </w:rPr>
              <w:t>Con tornillo en pija</w:t>
            </w:r>
          </w:p>
          <w:p w:rsidR="00984FB7" w:rsidRDefault="00984FB7" w:rsidP="0056026B">
            <w:pPr>
              <w:widowControl w:val="0"/>
              <w:rPr>
                <w:rFonts w:cs="Arial"/>
                <w:sz w:val="16"/>
                <w:lang w:val="es-ES_tradnl"/>
              </w:rPr>
            </w:pPr>
            <w:r>
              <w:rPr>
                <w:rFonts w:cs="Arial"/>
                <w:sz w:val="16"/>
                <w:lang w:val="es-ES_tradnl"/>
              </w:rPr>
              <w:t>En puerta con tensor</w:t>
            </w:r>
          </w:p>
          <w:p w:rsidR="00984FB7" w:rsidRDefault="00984FB7" w:rsidP="0056026B">
            <w:pPr>
              <w:widowControl w:val="0"/>
              <w:rPr>
                <w:rFonts w:cs="Arial"/>
                <w:sz w:val="16"/>
                <w:lang w:val="es-ES_tradnl"/>
              </w:rPr>
            </w:pPr>
            <w:r>
              <w:rPr>
                <w:rFonts w:cs="Arial"/>
                <w:sz w:val="16"/>
                <w:lang w:val="es-ES_tradnl"/>
              </w:rPr>
              <w:t>Con escuadra y remache a 45º soldado.</w:t>
            </w:r>
          </w:p>
        </w:tc>
      </w:tr>
    </w:tbl>
    <w:p w:rsidR="00984FB7" w:rsidRDefault="00984FB7" w:rsidP="00984FB7">
      <w:pPr>
        <w:widowControl w:val="0"/>
        <w:rPr>
          <w:rFonts w:cs="Arial"/>
          <w:sz w:val="16"/>
          <w:lang w:val="es-ES_tradnl"/>
        </w:rPr>
      </w:pPr>
    </w:p>
    <w:p w:rsidR="00984FB7" w:rsidRPr="00E33523" w:rsidRDefault="00984FB7" w:rsidP="00984FB7">
      <w:pPr>
        <w:pStyle w:val="Prrafodelista"/>
        <w:widowControl w:val="0"/>
        <w:numPr>
          <w:ilvl w:val="0"/>
          <w:numId w:val="38"/>
        </w:numPr>
        <w:rPr>
          <w:rFonts w:cs="Arial"/>
          <w:sz w:val="22"/>
          <w:szCs w:val="22"/>
          <w:lang w:val="es-ES_tradnl"/>
        </w:rPr>
      </w:pPr>
      <w:r w:rsidRPr="00E33523">
        <w:rPr>
          <w:rFonts w:cs="Arial"/>
          <w:sz w:val="22"/>
          <w:szCs w:val="22"/>
          <w:lang w:val="es-ES_tradnl"/>
        </w:rPr>
        <w:t>Colocación</w:t>
      </w:r>
    </w:p>
    <w:p w:rsidR="00984FB7" w:rsidRPr="00E33523" w:rsidRDefault="00984FB7" w:rsidP="00984FB7">
      <w:pPr>
        <w:pStyle w:val="Prrafodelista"/>
        <w:widowControl w:val="0"/>
        <w:rPr>
          <w:rFonts w:cs="Arial"/>
          <w:sz w:val="22"/>
          <w:szCs w:val="22"/>
          <w:lang w:val="es-ES_tradnl"/>
        </w:rPr>
      </w:pPr>
    </w:p>
    <w:p w:rsidR="00984FB7" w:rsidRPr="00E33523" w:rsidRDefault="00984FB7" w:rsidP="00984FB7">
      <w:pPr>
        <w:widowControl w:val="0"/>
        <w:ind w:left="567" w:hanging="283"/>
        <w:rPr>
          <w:rFonts w:cs="Arial"/>
          <w:sz w:val="22"/>
          <w:szCs w:val="22"/>
          <w:lang w:val="es-ES_tradnl"/>
        </w:rPr>
      </w:pPr>
      <w:r w:rsidRPr="00E33523">
        <w:rPr>
          <w:rFonts w:cs="Arial"/>
          <w:sz w:val="22"/>
          <w:szCs w:val="22"/>
          <w:lang w:val="es-ES_tradnl"/>
        </w:rPr>
        <w:t>a)      Elementos fijos</w:t>
      </w:r>
    </w:p>
    <w:p w:rsidR="00984FB7" w:rsidRPr="00E33523" w:rsidRDefault="00984FB7" w:rsidP="00984FB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984FB7" w:rsidRPr="00E33523" w:rsidRDefault="00984FB7" w:rsidP="00984FB7">
      <w:pPr>
        <w:widowControl w:val="0"/>
        <w:ind w:left="567" w:hanging="283"/>
        <w:rPr>
          <w:rFonts w:cs="Arial"/>
          <w:sz w:val="22"/>
          <w:szCs w:val="22"/>
          <w:lang w:val="es-ES_tradnl"/>
        </w:rPr>
      </w:pPr>
      <w:r w:rsidRPr="00E33523">
        <w:rPr>
          <w:rFonts w:cs="Arial"/>
          <w:sz w:val="22"/>
          <w:szCs w:val="22"/>
          <w:lang w:val="es-ES_tradnl"/>
        </w:rPr>
        <w:t xml:space="preserve">b)     </w:t>
      </w:r>
      <w:r w:rsidR="003030A4">
        <w:rPr>
          <w:rFonts w:cs="Arial"/>
          <w:sz w:val="22"/>
          <w:szCs w:val="22"/>
          <w:lang w:val="es-ES_tradnl"/>
        </w:rPr>
        <w:t xml:space="preserve"> </w:t>
      </w:r>
      <w:r w:rsidRPr="00E33523">
        <w:rPr>
          <w:rFonts w:cs="Arial"/>
          <w:sz w:val="22"/>
          <w:szCs w:val="22"/>
          <w:lang w:val="es-ES_tradnl"/>
        </w:rPr>
        <w:t>Elementos móviles.</w:t>
      </w:r>
    </w:p>
    <w:p w:rsidR="00984FB7" w:rsidRPr="00E33523" w:rsidRDefault="00984FB7" w:rsidP="00984FB7">
      <w:pPr>
        <w:pStyle w:val="Textoindependiente31"/>
        <w:widowControl w:val="0"/>
        <w:ind w:left="200" w:firstLine="220"/>
        <w:rPr>
          <w:rFonts w:cs="Arial"/>
          <w:sz w:val="22"/>
          <w:szCs w:val="22"/>
        </w:rPr>
      </w:pPr>
      <w:r w:rsidRPr="00E33523">
        <w:rPr>
          <w:rFonts w:cs="Arial"/>
          <w:sz w:val="22"/>
          <w:szCs w:val="22"/>
        </w:rPr>
        <w:t xml:space="preserve">    </w:t>
      </w:r>
      <w:r w:rsidR="003030A4">
        <w:rPr>
          <w:rFonts w:cs="Arial"/>
          <w:sz w:val="22"/>
          <w:szCs w:val="22"/>
        </w:rPr>
        <w:t xml:space="preserve">  </w:t>
      </w:r>
      <w:r w:rsidRPr="00E33523">
        <w:rPr>
          <w:rFonts w:cs="Arial"/>
          <w:sz w:val="22"/>
          <w:szCs w:val="22"/>
        </w:rPr>
        <w:t xml:space="preserve"> Por pieza.</w:t>
      </w:r>
    </w:p>
    <w:p w:rsidR="00984FB7" w:rsidRDefault="00984FB7" w:rsidP="00984FB7">
      <w:pPr>
        <w:suppressAutoHyphens w:val="0"/>
        <w:spacing w:after="200" w:line="276" w:lineRule="auto"/>
        <w:jc w:val="left"/>
        <w:rPr>
          <w:rFonts w:cs="Arial"/>
          <w:b/>
          <w:bCs/>
          <w:sz w:val="22"/>
          <w:szCs w:val="22"/>
          <w:lang w:val="es-ES_tradnl"/>
        </w:rPr>
      </w:pPr>
    </w:p>
    <w:p w:rsidR="00A41BB4" w:rsidRPr="00E33523" w:rsidRDefault="00C416D1" w:rsidP="00984FB7">
      <w:pPr>
        <w:suppressAutoHyphens w:val="0"/>
        <w:spacing w:after="200" w:line="276" w:lineRule="auto"/>
        <w:jc w:val="left"/>
        <w:rPr>
          <w:rFonts w:cs="Arial"/>
          <w:b/>
          <w:bCs/>
          <w:sz w:val="22"/>
          <w:szCs w:val="22"/>
          <w:lang w:val="es-ES_tradnl"/>
        </w:rPr>
      </w:pPr>
      <w:r>
        <w:rPr>
          <w:rFonts w:cs="Arial"/>
          <w:b/>
          <w:bCs/>
          <w:sz w:val="22"/>
          <w:szCs w:val="22"/>
          <w:lang w:val="es-ES_tradnl"/>
        </w:rPr>
        <w:t>BASE DE PAGO.-</w:t>
      </w:r>
    </w:p>
    <w:p w:rsidR="00A41BB4" w:rsidRPr="00E33523" w:rsidRDefault="00A41BB4" w:rsidP="00A41BB4">
      <w:pPr>
        <w:widowControl w:val="0"/>
        <w:rPr>
          <w:rFonts w:cs="Arial"/>
          <w:b/>
          <w:bCs/>
          <w:sz w:val="22"/>
          <w:szCs w:val="22"/>
          <w:lang w:val="es-ES_tradnl"/>
        </w:rPr>
      </w:pPr>
    </w:p>
    <w:p w:rsidR="00A41BB4" w:rsidRDefault="00A41BB4" w:rsidP="00A41BB4">
      <w:pPr>
        <w:widowControl w:val="0"/>
        <w:numPr>
          <w:ilvl w:val="0"/>
          <w:numId w:val="33"/>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3030A4" w:rsidRPr="00E33523" w:rsidRDefault="003030A4" w:rsidP="003030A4">
      <w:pPr>
        <w:widowControl w:val="0"/>
        <w:tabs>
          <w:tab w:val="left" w:pos="568"/>
        </w:tabs>
        <w:ind w:left="284"/>
        <w:rPr>
          <w:rFonts w:cs="Arial"/>
          <w:sz w:val="22"/>
          <w:szCs w:val="22"/>
          <w:lang w:val="es-ES_tradnl"/>
        </w:rPr>
      </w:pP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 xml:space="preserve">Perfiles de </w:t>
      </w:r>
      <w:r w:rsidR="00320E75">
        <w:rPr>
          <w:rFonts w:cs="Arial"/>
          <w:sz w:val="22"/>
          <w:szCs w:val="22"/>
          <w:lang w:val="es-ES_tradnl"/>
        </w:rPr>
        <w:t>acero galvanizado</w:t>
      </w:r>
    </w:p>
    <w:p w:rsidR="00A41BB4" w:rsidRPr="00E33523" w:rsidRDefault="00A41BB4" w:rsidP="00A41BB4">
      <w:pPr>
        <w:widowControl w:val="0"/>
        <w:numPr>
          <w:ilvl w:val="1"/>
          <w:numId w:val="33"/>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41BB4" w:rsidRPr="00E33523" w:rsidRDefault="00AA60B9" w:rsidP="00A41BB4">
      <w:pPr>
        <w:widowControl w:val="0"/>
        <w:numPr>
          <w:ilvl w:val="1"/>
          <w:numId w:val="33"/>
        </w:numPr>
        <w:tabs>
          <w:tab w:val="left" w:pos="1134"/>
        </w:tabs>
        <w:ind w:left="567" w:hanging="283"/>
        <w:rPr>
          <w:rFonts w:cs="Arial"/>
          <w:sz w:val="22"/>
          <w:szCs w:val="22"/>
          <w:lang w:val="es-ES_tradnl"/>
        </w:rPr>
      </w:pPr>
      <w:r>
        <w:rPr>
          <w:rFonts w:cs="Arial"/>
          <w:sz w:val="22"/>
          <w:szCs w:val="22"/>
          <w:lang w:val="es-ES_tradnl"/>
        </w:rPr>
        <w:t xml:space="preserve">Escuadras </w:t>
      </w:r>
    </w:p>
    <w:p w:rsidR="00A41BB4" w:rsidRPr="00E33523" w:rsidRDefault="00AA60B9" w:rsidP="00A41BB4">
      <w:pPr>
        <w:widowControl w:val="0"/>
        <w:numPr>
          <w:ilvl w:val="1"/>
          <w:numId w:val="33"/>
        </w:numPr>
        <w:tabs>
          <w:tab w:val="left" w:pos="1134"/>
        </w:tabs>
        <w:ind w:left="567" w:hanging="283"/>
        <w:rPr>
          <w:rFonts w:cs="Arial"/>
          <w:sz w:val="22"/>
          <w:szCs w:val="22"/>
          <w:lang w:val="es-ES_tradnl"/>
        </w:rPr>
      </w:pPr>
      <w:r>
        <w:rPr>
          <w:rFonts w:cs="Arial"/>
          <w:sz w:val="22"/>
          <w:szCs w:val="22"/>
          <w:lang w:val="es-ES_tradnl"/>
        </w:rPr>
        <w:t xml:space="preserve">Remaches </w:t>
      </w:r>
    </w:p>
    <w:p w:rsidR="00A41BB4" w:rsidRPr="00E33523" w:rsidRDefault="00AA60B9" w:rsidP="00A41BB4">
      <w:pPr>
        <w:widowControl w:val="0"/>
        <w:numPr>
          <w:ilvl w:val="1"/>
          <w:numId w:val="33"/>
        </w:numPr>
        <w:tabs>
          <w:tab w:val="left" w:pos="993"/>
          <w:tab w:val="left" w:pos="1134"/>
        </w:tabs>
        <w:ind w:left="567" w:hanging="283"/>
        <w:rPr>
          <w:rFonts w:cs="Arial"/>
          <w:sz w:val="22"/>
          <w:szCs w:val="22"/>
          <w:lang w:val="es-ES_tradnl"/>
        </w:rPr>
      </w:pPr>
      <w:r>
        <w:rPr>
          <w:rFonts w:cs="Arial"/>
          <w:sz w:val="22"/>
          <w:szCs w:val="22"/>
          <w:lang w:val="es-ES_tradnl"/>
        </w:rPr>
        <w:t>Película protectora</w:t>
      </w:r>
    </w:p>
    <w:p w:rsidR="00A41BB4" w:rsidRPr="00E33523" w:rsidRDefault="00AA60B9" w:rsidP="00A41BB4">
      <w:pPr>
        <w:widowControl w:val="0"/>
        <w:numPr>
          <w:ilvl w:val="1"/>
          <w:numId w:val="33"/>
        </w:numPr>
        <w:tabs>
          <w:tab w:val="left" w:pos="1134"/>
        </w:tabs>
        <w:ind w:left="567" w:hanging="283"/>
        <w:rPr>
          <w:rFonts w:cs="Arial"/>
          <w:sz w:val="22"/>
          <w:szCs w:val="22"/>
          <w:lang w:val="es-ES_tradnl"/>
        </w:rPr>
      </w:pPr>
      <w:r>
        <w:rPr>
          <w:rFonts w:cs="Arial"/>
          <w:sz w:val="22"/>
          <w:szCs w:val="22"/>
          <w:lang w:val="es-ES_tradnl"/>
        </w:rPr>
        <w:t>Pintura base esmalte</w:t>
      </w:r>
    </w:p>
    <w:p w:rsidR="00A41BB4" w:rsidRDefault="00A41BB4" w:rsidP="00A41BB4">
      <w:pPr>
        <w:widowControl w:val="0"/>
        <w:tabs>
          <w:tab w:val="left" w:pos="1134"/>
        </w:tabs>
        <w:ind w:left="567"/>
        <w:rPr>
          <w:rFonts w:cs="Arial"/>
          <w:sz w:val="22"/>
          <w:szCs w:val="22"/>
          <w:lang w:val="es-ES_tradnl"/>
        </w:rPr>
      </w:pPr>
    </w:p>
    <w:p w:rsidR="003030A4" w:rsidRPr="00E33523" w:rsidRDefault="003030A4" w:rsidP="00A41BB4">
      <w:pPr>
        <w:widowControl w:val="0"/>
        <w:tabs>
          <w:tab w:val="left" w:pos="1134"/>
        </w:tabs>
        <w:ind w:left="567"/>
        <w:rPr>
          <w:rFonts w:cs="Arial"/>
          <w:sz w:val="22"/>
          <w:szCs w:val="22"/>
          <w:lang w:val="es-ES_tradnl"/>
        </w:rPr>
      </w:pPr>
    </w:p>
    <w:p w:rsidR="00A41BB4" w:rsidRPr="00E33523" w:rsidRDefault="00A41BB4" w:rsidP="00A41BB4">
      <w:pPr>
        <w:widowControl w:val="0"/>
        <w:numPr>
          <w:ilvl w:val="0"/>
          <w:numId w:val="36"/>
        </w:numPr>
        <w:ind w:left="284" w:hanging="284"/>
        <w:rPr>
          <w:rFonts w:cs="Arial"/>
          <w:sz w:val="22"/>
          <w:szCs w:val="22"/>
          <w:lang w:val="es-ES_tradnl"/>
        </w:rPr>
      </w:pPr>
      <w:r w:rsidRPr="00E33523">
        <w:rPr>
          <w:rFonts w:cs="Arial"/>
          <w:sz w:val="22"/>
          <w:szCs w:val="22"/>
          <w:lang w:val="es-ES_tradnl"/>
        </w:rPr>
        <w:t>El costo de la mano de obra necesaria para llev</w:t>
      </w:r>
      <w:r w:rsidR="00AA60B9">
        <w:rPr>
          <w:rFonts w:cs="Arial"/>
          <w:sz w:val="22"/>
          <w:szCs w:val="22"/>
          <w:lang w:val="es-ES_tradnl"/>
        </w:rPr>
        <w:t>ar a cabo la de protección, trasp</w:t>
      </w:r>
      <w:r w:rsidRPr="00E33523">
        <w:rPr>
          <w:rFonts w:cs="Arial"/>
          <w:sz w:val="22"/>
          <w:szCs w:val="22"/>
          <w:lang w:val="es-ES_tradnl"/>
        </w:rPr>
        <w:t xml:space="preserve">asa su </w:t>
      </w:r>
      <w:r w:rsidRPr="00E33523">
        <w:rPr>
          <w:rFonts w:cs="Arial"/>
          <w:sz w:val="22"/>
          <w:szCs w:val="22"/>
          <w:lang w:val="es-ES_tradnl"/>
        </w:rPr>
        <w:lastRenderedPageBreak/>
        <w:t xml:space="preserve">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colocación, calafateo, sellado, protección de los elementos colocados, etcétera.</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41BB4" w:rsidRPr="00E33523" w:rsidRDefault="00A41BB4" w:rsidP="00A41BB4">
      <w:pPr>
        <w:widowControl w:val="0"/>
        <w:numPr>
          <w:ilvl w:val="0"/>
          <w:numId w:val="36"/>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9C5FFE" w:rsidRDefault="009C5FFE" w:rsidP="00A41BB4">
      <w:pPr>
        <w:widowControl w:val="0"/>
        <w:ind w:left="567" w:hanging="567"/>
        <w:rPr>
          <w:rFonts w:cs="Arial"/>
          <w:sz w:val="16"/>
          <w:lang w:val="es-ES"/>
        </w:rPr>
      </w:pPr>
    </w:p>
    <w:p w:rsidR="00F25468" w:rsidRDefault="00F25468" w:rsidP="00F25468">
      <w:pPr>
        <w:suppressAutoHyphens w:val="0"/>
        <w:spacing w:after="200" w:line="276" w:lineRule="auto"/>
        <w:jc w:val="left"/>
        <w:rPr>
          <w:rFonts w:cs="Arial"/>
          <w:b/>
          <w:bCs/>
          <w:sz w:val="22"/>
          <w:szCs w:val="22"/>
          <w:lang w:val="es-ES_tradnl"/>
        </w:rPr>
      </w:pPr>
    </w:p>
    <w:p w:rsidR="00F25468" w:rsidRDefault="00F25468" w:rsidP="00F25468">
      <w:pPr>
        <w:suppressAutoHyphens w:val="0"/>
        <w:spacing w:after="200" w:line="276" w:lineRule="auto"/>
        <w:jc w:val="left"/>
        <w:rPr>
          <w:rFonts w:cs="Arial"/>
          <w:b/>
          <w:bCs/>
          <w:sz w:val="22"/>
          <w:szCs w:val="22"/>
          <w:lang w:val="es-ES_tradnl"/>
        </w:rPr>
      </w:pPr>
    </w:p>
    <w:p w:rsidR="00F25468" w:rsidRDefault="00F25468" w:rsidP="00F25468">
      <w:pPr>
        <w:suppressAutoHyphens w:val="0"/>
        <w:spacing w:after="200" w:line="276" w:lineRule="auto"/>
        <w:jc w:val="left"/>
        <w:rPr>
          <w:rFonts w:cs="Arial"/>
          <w:bCs/>
          <w:sz w:val="22"/>
          <w:szCs w:val="22"/>
          <w:lang w:val="es-ES_tradnl"/>
        </w:rPr>
      </w:pPr>
      <w:r>
        <w:rPr>
          <w:rFonts w:cs="Arial"/>
          <w:b/>
          <w:bCs/>
          <w:sz w:val="22"/>
          <w:szCs w:val="22"/>
          <w:lang w:val="es-ES_tradnl"/>
        </w:rPr>
        <w:t>MEDIDA</w:t>
      </w:r>
      <w:r>
        <w:rPr>
          <w:rFonts w:cs="Arial"/>
          <w:b/>
          <w:bCs/>
          <w:sz w:val="22"/>
          <w:szCs w:val="22"/>
          <w:lang w:val="es-ES_tradnl"/>
        </w:rPr>
        <w:t>.-</w:t>
      </w:r>
      <w:r>
        <w:rPr>
          <w:rFonts w:cs="Arial"/>
          <w:b/>
          <w:bCs/>
          <w:sz w:val="22"/>
          <w:szCs w:val="22"/>
          <w:lang w:val="es-ES_tradnl"/>
        </w:rPr>
        <w:t xml:space="preserve"> </w:t>
      </w:r>
      <w:r>
        <w:rPr>
          <w:rFonts w:cs="Arial"/>
          <w:bCs/>
          <w:sz w:val="22"/>
          <w:szCs w:val="22"/>
          <w:lang w:val="es-ES_tradnl"/>
        </w:rPr>
        <w:t>Pieza</w:t>
      </w:r>
    </w:p>
    <w:p w:rsidR="00F25468" w:rsidRPr="00E33523" w:rsidRDefault="00F25468" w:rsidP="00F25468">
      <w:pPr>
        <w:suppressAutoHyphens w:val="0"/>
        <w:spacing w:after="200" w:line="276" w:lineRule="auto"/>
        <w:jc w:val="left"/>
        <w:rPr>
          <w:rFonts w:cs="Arial"/>
          <w:b/>
          <w:bCs/>
          <w:sz w:val="22"/>
          <w:szCs w:val="22"/>
          <w:lang w:val="es-ES_tradnl"/>
        </w:rPr>
      </w:pPr>
      <w:bookmarkStart w:id="0" w:name="_GoBack"/>
      <w:bookmarkEnd w:id="0"/>
    </w:p>
    <w:p w:rsidR="00F25468" w:rsidRPr="00A41BB4" w:rsidRDefault="00F25468" w:rsidP="00F25468">
      <w:pPr>
        <w:widowControl w:val="0"/>
        <w:ind w:left="567" w:hanging="567"/>
        <w:rPr>
          <w:rFonts w:cs="Arial"/>
          <w:sz w:val="16"/>
          <w:lang w:val="es-ES"/>
        </w:rPr>
      </w:pPr>
    </w:p>
    <w:sectPr w:rsidR="00F25468" w:rsidRPr="00A41BB4">
      <w:headerReference w:type="default" r:id="rId1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5C9" w:rsidRDefault="008055C9" w:rsidP="00911FBD">
      <w:r>
        <w:separator/>
      </w:r>
    </w:p>
  </w:endnote>
  <w:endnote w:type="continuationSeparator" w:id="0">
    <w:p w:rsidR="008055C9" w:rsidRDefault="008055C9" w:rsidP="00911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5C9" w:rsidRDefault="008055C9" w:rsidP="00911FBD">
      <w:r>
        <w:separator/>
      </w:r>
    </w:p>
  </w:footnote>
  <w:footnote w:type="continuationSeparator" w:id="0">
    <w:p w:rsidR="008055C9" w:rsidRDefault="008055C9" w:rsidP="00911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5C9" w:rsidRDefault="008055C9">
    <w:pPr>
      <w:pStyle w:val="Encabezado"/>
    </w:pPr>
  </w:p>
  <w:p w:rsidR="008055C9" w:rsidRDefault="008055C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6"/>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1">
    <w:nsid w:val="0000000A"/>
    <w:multiLevelType w:val="singleLevel"/>
    <w:tmpl w:val="0000000A"/>
    <w:name w:val="WW8Num9"/>
    <w:lvl w:ilvl="0">
      <w:start w:val="1"/>
      <w:numFmt w:val="decimal"/>
      <w:lvlText w:val="%1."/>
      <w:lvlJc w:val="left"/>
      <w:pPr>
        <w:tabs>
          <w:tab w:val="num" w:pos="284"/>
        </w:tabs>
        <w:ind w:left="284" w:hanging="284"/>
      </w:pPr>
    </w:lvl>
  </w:abstractNum>
  <w:abstractNum w:abstractNumId="2">
    <w:nsid w:val="0000000E"/>
    <w:multiLevelType w:val="multilevel"/>
    <w:tmpl w:val="0000000E"/>
    <w:name w:val="WW8Num13"/>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4">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5">
    <w:nsid w:val="00000015"/>
    <w:multiLevelType w:val="singleLevel"/>
    <w:tmpl w:val="00000015"/>
    <w:name w:val="WW8Num20"/>
    <w:lvl w:ilvl="0">
      <w:start w:val="1"/>
      <w:numFmt w:val="decimal"/>
      <w:lvlText w:val="%1)"/>
      <w:lvlJc w:val="left"/>
      <w:pPr>
        <w:tabs>
          <w:tab w:val="num" w:pos="720"/>
        </w:tabs>
        <w:ind w:left="720" w:hanging="360"/>
      </w:pPr>
    </w:lvl>
  </w:abstractNum>
  <w:abstractNum w:abstractNumId="6">
    <w:nsid w:val="00000016"/>
    <w:multiLevelType w:val="multilevel"/>
    <w:tmpl w:val="00000016"/>
    <w:name w:val="WW8Num21"/>
    <w:lvl w:ilvl="0">
      <w:start w:val="4"/>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440"/>
        </w:tabs>
        <w:ind w:left="1440" w:hanging="360"/>
      </w:pPr>
      <w:rPr>
        <w:rFonts w:ascii="Arial" w:hAnsi="Arial"/>
        <w:b w:val="0"/>
        <w:i w:val="0"/>
        <w:color w:val="auto"/>
        <w:sz w:val="16"/>
        <w:szCs w:val="16"/>
      </w:rPr>
    </w:lvl>
    <w:lvl w:ilvl="2">
      <w:start w:val="1"/>
      <w:numFmt w:val="decimal"/>
      <w:lvlText w:val="%3."/>
      <w:lvlJc w:val="left"/>
      <w:pPr>
        <w:tabs>
          <w:tab w:val="num" w:pos="2263"/>
        </w:tabs>
        <w:ind w:left="2263" w:hanging="283"/>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018"/>
    <w:multiLevelType w:val="singleLevel"/>
    <w:tmpl w:val="00000018"/>
    <w:name w:val="WW8Num23"/>
    <w:lvl w:ilvl="0">
      <w:start w:val="2"/>
      <w:numFmt w:val="decimal"/>
      <w:lvlText w:val="%1."/>
      <w:lvlJc w:val="left"/>
      <w:pPr>
        <w:tabs>
          <w:tab w:val="num" w:pos="284"/>
        </w:tabs>
        <w:ind w:left="284" w:hanging="284"/>
      </w:pPr>
    </w:lvl>
  </w:abstractNum>
  <w:abstractNum w:abstractNumId="8">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9">
    <w:nsid w:val="00000023"/>
    <w:multiLevelType w:val="singleLevel"/>
    <w:tmpl w:val="596AD4E8"/>
    <w:name w:val="WW8Num36"/>
    <w:lvl w:ilvl="0">
      <w:start w:val="5"/>
      <w:numFmt w:val="decimal"/>
      <w:lvlText w:val="%1."/>
      <w:lvlJc w:val="left"/>
      <w:pPr>
        <w:tabs>
          <w:tab w:val="num" w:pos="284"/>
        </w:tabs>
        <w:ind w:left="284" w:hanging="284"/>
      </w:pPr>
      <w:rPr>
        <w:rFonts w:hint="default"/>
      </w:rPr>
    </w:lvl>
  </w:abstractNum>
  <w:abstractNum w:abstractNumId="10">
    <w:nsid w:val="00000027"/>
    <w:multiLevelType w:val="singleLevel"/>
    <w:tmpl w:val="00000027"/>
    <w:name w:val="WW8Num40"/>
    <w:lvl w:ilvl="0">
      <w:start w:val="1"/>
      <w:numFmt w:val="decimal"/>
      <w:lvlText w:val="%1."/>
      <w:lvlJc w:val="left"/>
      <w:pPr>
        <w:tabs>
          <w:tab w:val="num" w:pos="284"/>
        </w:tabs>
        <w:ind w:left="284" w:hanging="284"/>
      </w:pPr>
    </w:lvl>
  </w:abstractNum>
  <w:abstractNum w:abstractNumId="11">
    <w:nsid w:val="00000034"/>
    <w:multiLevelType w:val="singleLevel"/>
    <w:tmpl w:val="00000034"/>
    <w:name w:val="WW8Num53"/>
    <w:lvl w:ilvl="0">
      <w:start w:val="1"/>
      <w:numFmt w:val="decimal"/>
      <w:lvlText w:val="%1."/>
      <w:lvlJc w:val="left"/>
      <w:pPr>
        <w:tabs>
          <w:tab w:val="num" w:pos="1134"/>
        </w:tabs>
        <w:ind w:left="1134" w:hanging="283"/>
      </w:pPr>
    </w:lvl>
  </w:abstractNum>
  <w:abstractNum w:abstractNumId="12">
    <w:nsid w:val="00000035"/>
    <w:multiLevelType w:val="multilevel"/>
    <w:tmpl w:val="00000035"/>
    <w:name w:val="WW8Num54"/>
    <w:lvl w:ilvl="0">
      <w:start w:val="6"/>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36"/>
    <w:multiLevelType w:val="multilevel"/>
    <w:tmpl w:val="00000036"/>
    <w:name w:val="WW8Num55"/>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20" w:hanging="340"/>
      </w:p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nsid w:val="00000037"/>
    <w:multiLevelType w:val="multilevel"/>
    <w:tmpl w:val="00000037"/>
    <w:name w:val="WW8Num56"/>
    <w:lvl w:ilvl="0">
      <w:start w:val="1"/>
      <w:numFmt w:val="lowerLetter"/>
      <w:lvlText w:val="%1)"/>
      <w:lvlJc w:val="left"/>
      <w:pPr>
        <w:tabs>
          <w:tab w:val="num" w:pos="710"/>
        </w:tabs>
        <w:ind w:left="710" w:hanging="360"/>
      </w:pPr>
    </w:lvl>
    <w:lvl w:ilvl="1">
      <w:start w:val="1"/>
      <w:numFmt w:val="bullet"/>
      <w:lvlText w:val="o"/>
      <w:lvlJc w:val="left"/>
      <w:pPr>
        <w:tabs>
          <w:tab w:val="num" w:pos="1430"/>
        </w:tabs>
        <w:ind w:left="1430" w:hanging="360"/>
      </w:pPr>
      <w:rPr>
        <w:rFonts w:ascii="Courier New" w:hAnsi="Courier New"/>
      </w:rPr>
    </w:lvl>
    <w:lvl w:ilvl="2">
      <w:start w:val="1"/>
      <w:numFmt w:val="lowerRoman"/>
      <w:lvlText w:val="%3."/>
      <w:lvlJc w:val="righ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righ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right"/>
      <w:pPr>
        <w:tabs>
          <w:tab w:val="num" w:pos="6470"/>
        </w:tabs>
        <w:ind w:left="6470" w:hanging="180"/>
      </w:pPr>
    </w:lvl>
  </w:abstractNum>
  <w:abstractNum w:abstractNumId="15">
    <w:nsid w:val="0000003E"/>
    <w:multiLevelType w:val="multilevel"/>
    <w:tmpl w:val="F1760280"/>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hAnsi="Arial" w:cs="Arial" w:hint="default"/>
        <w:b w:val="0"/>
        <w:i w:val="0"/>
        <w:color w:val="auto"/>
        <w:sz w:val="22"/>
        <w:szCs w:val="22"/>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16">
    <w:nsid w:val="00000044"/>
    <w:multiLevelType w:val="multilevel"/>
    <w:tmpl w:val="00000044"/>
    <w:name w:val="WW8Num69"/>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51"/>
    <w:multiLevelType w:val="singleLevel"/>
    <w:tmpl w:val="00000051"/>
    <w:name w:val="WW8Num82"/>
    <w:lvl w:ilvl="0">
      <w:start w:val="1"/>
      <w:numFmt w:val="decimal"/>
      <w:lvlText w:val="%1."/>
      <w:lvlJc w:val="left"/>
      <w:pPr>
        <w:tabs>
          <w:tab w:val="num" w:pos="284"/>
        </w:tabs>
        <w:ind w:left="284" w:hanging="284"/>
      </w:pPr>
    </w:lvl>
  </w:abstractNum>
  <w:abstractNum w:abstractNumId="18">
    <w:nsid w:val="0000005D"/>
    <w:multiLevelType w:val="singleLevel"/>
    <w:tmpl w:val="0000005D"/>
    <w:name w:val="WW8Num95"/>
    <w:lvl w:ilvl="0">
      <w:start w:val="1"/>
      <w:numFmt w:val="decimal"/>
      <w:pStyle w:val="Ttulo3"/>
      <w:lvlText w:val="%1."/>
      <w:lvlJc w:val="left"/>
      <w:pPr>
        <w:tabs>
          <w:tab w:val="num" w:pos="284"/>
        </w:tabs>
        <w:ind w:left="284" w:hanging="284"/>
      </w:pPr>
    </w:lvl>
  </w:abstractNum>
  <w:abstractNum w:abstractNumId="19">
    <w:nsid w:val="00000060"/>
    <w:multiLevelType w:val="singleLevel"/>
    <w:tmpl w:val="00000060"/>
    <w:name w:val="WW8Num98"/>
    <w:lvl w:ilvl="0">
      <w:start w:val="1"/>
      <w:numFmt w:val="decimal"/>
      <w:lvlText w:val="%1."/>
      <w:lvlJc w:val="left"/>
      <w:pPr>
        <w:tabs>
          <w:tab w:val="num" w:pos="284"/>
        </w:tabs>
        <w:ind w:left="284" w:hanging="284"/>
      </w:pPr>
    </w:lvl>
  </w:abstractNum>
  <w:abstractNum w:abstractNumId="20">
    <w:nsid w:val="00000064"/>
    <w:multiLevelType w:val="singleLevel"/>
    <w:tmpl w:val="00000064"/>
    <w:name w:val="WW8Num102"/>
    <w:lvl w:ilvl="0">
      <w:start w:val="1"/>
      <w:numFmt w:val="decimal"/>
      <w:lvlText w:val="%1."/>
      <w:lvlJc w:val="left"/>
      <w:pPr>
        <w:tabs>
          <w:tab w:val="num" w:pos="284"/>
        </w:tabs>
        <w:ind w:left="284" w:hanging="284"/>
      </w:pPr>
    </w:lvl>
  </w:abstractNum>
  <w:abstractNum w:abstractNumId="21">
    <w:nsid w:val="00000068"/>
    <w:multiLevelType w:val="multilevel"/>
    <w:tmpl w:val="00000068"/>
    <w:name w:val="WW8Num106"/>
    <w:lvl w:ilvl="0">
      <w:start w:val="8"/>
      <w:numFmt w:val="lowerLetter"/>
      <w:lvlText w:val="%1)"/>
      <w:lvlJc w:val="left"/>
      <w:pPr>
        <w:tabs>
          <w:tab w:val="num" w:pos="1134"/>
        </w:tabs>
        <w:ind w:left="1134" w:firstLine="0"/>
      </w:pPr>
      <w:rPr>
        <w:rFonts w:ascii="Arial (W1)" w:hAnsi="Arial (W1)"/>
        <w:b w:val="0"/>
        <w:i w:val="0"/>
        <w:color w:val="auto"/>
        <w:sz w:val="16"/>
        <w:szCs w:val="16"/>
      </w:rPr>
    </w:lvl>
    <w:lvl w:ilvl="1">
      <w:start w:val="1"/>
      <w:numFmt w:val="decimal"/>
      <w:lvlText w:val="%2."/>
      <w:lvlJc w:val="left"/>
      <w:pPr>
        <w:tabs>
          <w:tab w:val="num" w:pos="1363"/>
        </w:tabs>
        <w:ind w:left="1363" w:hanging="283"/>
      </w:pPr>
      <w:rPr>
        <w:b w:val="0"/>
        <w:i w:val="0"/>
        <w:color w:val="auto"/>
        <w:sz w:val="16"/>
        <w:szCs w:val="16"/>
      </w:rPr>
    </w:lvl>
    <w:lvl w:ilvl="2">
      <w:start w:val="1"/>
      <w:numFmt w:val="upperLetter"/>
      <w:lvlText w:val="%3."/>
      <w:lvlJc w:val="left"/>
      <w:pPr>
        <w:tabs>
          <w:tab w:val="num" w:pos="1980"/>
        </w:tabs>
        <w:ind w:left="1980" w:firstLine="0"/>
      </w:pPr>
      <w:rPr>
        <w:b w:val="0"/>
        <w:i w:val="0"/>
        <w:color w:val="auto"/>
        <w:sz w:val="16"/>
        <w:szCs w:val="16"/>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00000072"/>
    <w:multiLevelType w:val="multilevel"/>
    <w:tmpl w:val="00000072"/>
    <w:name w:val="WW8Num116"/>
    <w:lvl w:ilvl="0">
      <w:start w:val="1"/>
      <w:numFmt w:val="lowerLetter"/>
      <w:lvlText w:val="%1)"/>
      <w:lvlJc w:val="left"/>
      <w:pPr>
        <w:tabs>
          <w:tab w:val="num" w:pos="1134"/>
        </w:tabs>
        <w:ind w:left="1134" w:firstLine="0"/>
      </w:pPr>
      <w:rPr>
        <w:rFonts w:ascii="Arial (W1)" w:hAnsi="Arial (W1)"/>
        <w:b w:val="0"/>
        <w:i w:val="0"/>
        <w:color w:val="auto"/>
        <w:sz w:val="16"/>
        <w:szCs w:val="16"/>
      </w:rPr>
    </w:lvl>
    <w:lvl w:ilvl="1">
      <w:start w:val="5"/>
      <w:numFmt w:val="decimal"/>
      <w:lvlText w:val="%2)"/>
      <w:lvlJc w:val="left"/>
      <w:pPr>
        <w:tabs>
          <w:tab w:val="num" w:pos="1647"/>
        </w:tabs>
        <w:ind w:left="1647" w:hanging="284"/>
      </w:pPr>
      <w:rPr>
        <w:b w:val="0"/>
        <w:i w:val="0"/>
        <w:color w:val="auto"/>
        <w:sz w:val="16"/>
        <w:szCs w:val="16"/>
      </w:rPr>
    </w:lvl>
    <w:lvl w:ilvl="2">
      <w:start w:val="6"/>
      <w:numFmt w:val="lowerLetter"/>
      <w:lvlText w:val="%3)"/>
      <w:lvlJc w:val="left"/>
      <w:pPr>
        <w:tabs>
          <w:tab w:val="num" w:pos="1191"/>
        </w:tabs>
        <w:ind w:left="1191" w:hanging="340"/>
      </w:pPr>
      <w:rPr>
        <w:rFonts w:ascii="Arial (W1)" w:hAnsi="Arial (W1)"/>
        <w:b w:val="0"/>
        <w:i w:val="0"/>
        <w:color w:val="auto"/>
        <w:sz w:val="16"/>
        <w:szCs w:val="16"/>
      </w:rPr>
    </w:lvl>
    <w:lvl w:ilvl="3">
      <w:start w:val="8"/>
      <w:numFmt w:val="decimal"/>
      <w:lvlText w:val="%4."/>
      <w:lvlJc w:val="left"/>
      <w:pPr>
        <w:tabs>
          <w:tab w:val="num" w:pos="3163"/>
        </w:tabs>
        <w:ind w:left="3163" w:hanging="360"/>
      </w:pPr>
    </w:lvl>
    <w:lvl w:ilvl="4">
      <w:start w:val="1"/>
      <w:numFmt w:val="lowerLetter"/>
      <w:lvlText w:val="%5."/>
      <w:lvlJc w:val="left"/>
      <w:pPr>
        <w:tabs>
          <w:tab w:val="num" w:pos="3883"/>
        </w:tabs>
        <w:ind w:left="3883" w:hanging="360"/>
      </w:pPr>
    </w:lvl>
    <w:lvl w:ilvl="5">
      <w:start w:val="1"/>
      <w:numFmt w:val="lowerRoman"/>
      <w:lvlText w:val="%6."/>
      <w:lvlJc w:val="right"/>
      <w:pPr>
        <w:tabs>
          <w:tab w:val="num" w:pos="4603"/>
        </w:tabs>
        <w:ind w:left="4603" w:hanging="180"/>
      </w:pPr>
    </w:lvl>
    <w:lvl w:ilvl="6">
      <w:start w:val="1"/>
      <w:numFmt w:val="decimal"/>
      <w:lvlText w:val="%7."/>
      <w:lvlJc w:val="left"/>
      <w:pPr>
        <w:tabs>
          <w:tab w:val="num" w:pos="5323"/>
        </w:tabs>
        <w:ind w:left="5323" w:hanging="360"/>
      </w:pPr>
    </w:lvl>
    <w:lvl w:ilvl="7">
      <w:start w:val="1"/>
      <w:numFmt w:val="lowerLetter"/>
      <w:lvlText w:val="%8."/>
      <w:lvlJc w:val="left"/>
      <w:pPr>
        <w:tabs>
          <w:tab w:val="num" w:pos="6043"/>
        </w:tabs>
        <w:ind w:left="6043" w:hanging="360"/>
      </w:pPr>
    </w:lvl>
    <w:lvl w:ilvl="8">
      <w:start w:val="1"/>
      <w:numFmt w:val="lowerRoman"/>
      <w:lvlText w:val="%9."/>
      <w:lvlJc w:val="right"/>
      <w:pPr>
        <w:tabs>
          <w:tab w:val="num" w:pos="6763"/>
        </w:tabs>
        <w:ind w:left="6763" w:hanging="180"/>
      </w:pPr>
    </w:lvl>
  </w:abstractNum>
  <w:abstractNum w:abstractNumId="23">
    <w:nsid w:val="00000077"/>
    <w:multiLevelType w:val="singleLevel"/>
    <w:tmpl w:val="00000077"/>
    <w:name w:val="WW8Num121"/>
    <w:lvl w:ilvl="0">
      <w:start w:val="1"/>
      <w:numFmt w:val="lowerLetter"/>
      <w:lvlText w:val="%1)"/>
      <w:lvlJc w:val="left"/>
      <w:pPr>
        <w:tabs>
          <w:tab w:val="num" w:pos="2340"/>
        </w:tabs>
        <w:ind w:left="2340" w:hanging="360"/>
      </w:pPr>
    </w:lvl>
  </w:abstractNum>
  <w:abstractNum w:abstractNumId="24">
    <w:nsid w:val="0000007D"/>
    <w:multiLevelType w:val="singleLevel"/>
    <w:tmpl w:val="0000007D"/>
    <w:name w:val="WW8Num128"/>
    <w:lvl w:ilvl="0">
      <w:start w:val="1"/>
      <w:numFmt w:val="decimal"/>
      <w:lvlText w:val="%1."/>
      <w:lvlJc w:val="left"/>
      <w:pPr>
        <w:tabs>
          <w:tab w:val="num" w:pos="284"/>
        </w:tabs>
        <w:ind w:left="284" w:hanging="284"/>
      </w:pPr>
    </w:lvl>
  </w:abstractNum>
  <w:abstractNum w:abstractNumId="25">
    <w:nsid w:val="00000085"/>
    <w:multiLevelType w:val="singleLevel"/>
    <w:tmpl w:val="00000085"/>
    <w:name w:val="WW8Num136"/>
    <w:lvl w:ilvl="0">
      <w:start w:val="1"/>
      <w:numFmt w:val="upperLetter"/>
      <w:lvlText w:val="%1."/>
      <w:lvlJc w:val="left"/>
      <w:pPr>
        <w:tabs>
          <w:tab w:val="num" w:pos="2160"/>
        </w:tabs>
        <w:ind w:left="2160" w:hanging="360"/>
      </w:pPr>
    </w:lvl>
  </w:abstractNum>
  <w:abstractNum w:abstractNumId="26">
    <w:nsid w:val="0000008B"/>
    <w:multiLevelType w:val="singleLevel"/>
    <w:tmpl w:val="0000008B"/>
    <w:name w:val="WW8Num142"/>
    <w:lvl w:ilvl="0">
      <w:start w:val="1"/>
      <w:numFmt w:val="lowerLetter"/>
      <w:lvlText w:val="%1)"/>
      <w:lvlJc w:val="left"/>
      <w:pPr>
        <w:tabs>
          <w:tab w:val="num" w:pos="2340"/>
        </w:tabs>
        <w:ind w:left="2340" w:hanging="360"/>
      </w:pPr>
    </w:lvl>
  </w:abstractNum>
  <w:abstractNum w:abstractNumId="27">
    <w:nsid w:val="0000008C"/>
    <w:multiLevelType w:val="multilevel"/>
    <w:tmpl w:val="0000008C"/>
    <w:name w:val="WW8Num143"/>
    <w:lvl w:ilvl="0">
      <w:start w:val="1"/>
      <w:numFmt w:val="decimal"/>
      <w:lvlText w:val="%1."/>
      <w:lvlJc w:val="left"/>
      <w:pPr>
        <w:tabs>
          <w:tab w:val="num" w:pos="720"/>
        </w:tabs>
        <w:ind w:left="720" w:hanging="360"/>
      </w:pPr>
    </w:lvl>
    <w:lvl w:ilvl="1">
      <w:start w:val="1"/>
      <w:numFmt w:val="upperLetter"/>
      <w:lvlText w:val="%2)"/>
      <w:lvlJc w:val="left"/>
      <w:pPr>
        <w:tabs>
          <w:tab w:val="num" w:pos="360"/>
        </w:tabs>
        <w:ind w:left="357" w:hanging="357"/>
      </w:pPr>
    </w:lvl>
    <w:lvl w:ilvl="2">
      <w:start w:val="1"/>
      <w:numFmt w:val="lowerLetter"/>
      <w:lvlText w:val="%3)"/>
      <w:lvlJc w:val="left"/>
      <w:pPr>
        <w:tabs>
          <w:tab w:val="num" w:pos="360"/>
        </w:tabs>
        <w:ind w:left="357" w:hanging="357"/>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0000008E"/>
    <w:multiLevelType w:val="singleLevel"/>
    <w:tmpl w:val="0000008E"/>
    <w:name w:val="WW8Num145"/>
    <w:lvl w:ilvl="0">
      <w:start w:val="3"/>
      <w:numFmt w:val="decimal"/>
      <w:lvlText w:val="%1."/>
      <w:lvlJc w:val="left"/>
      <w:pPr>
        <w:tabs>
          <w:tab w:val="num" w:pos="284"/>
        </w:tabs>
        <w:ind w:left="284" w:hanging="284"/>
      </w:pPr>
    </w:lvl>
  </w:abstractNum>
  <w:abstractNum w:abstractNumId="29">
    <w:nsid w:val="00000093"/>
    <w:multiLevelType w:val="singleLevel"/>
    <w:tmpl w:val="00000093"/>
    <w:name w:val="WW8Num150"/>
    <w:lvl w:ilvl="0">
      <w:start w:val="1"/>
      <w:numFmt w:val="decimal"/>
      <w:lvlText w:val="%1."/>
      <w:lvlJc w:val="left"/>
      <w:pPr>
        <w:tabs>
          <w:tab w:val="num" w:pos="284"/>
        </w:tabs>
        <w:ind w:left="284" w:hanging="284"/>
      </w:pPr>
    </w:lvl>
  </w:abstractNum>
  <w:abstractNum w:abstractNumId="30">
    <w:nsid w:val="00000094"/>
    <w:multiLevelType w:val="singleLevel"/>
    <w:tmpl w:val="00000094"/>
    <w:name w:val="WW8Num151"/>
    <w:lvl w:ilvl="0">
      <w:start w:val="1"/>
      <w:numFmt w:val="decimal"/>
      <w:lvlText w:val="%1."/>
      <w:lvlJc w:val="left"/>
      <w:pPr>
        <w:tabs>
          <w:tab w:val="num" w:pos="284"/>
        </w:tabs>
        <w:ind w:left="284" w:hanging="284"/>
      </w:pPr>
    </w:lvl>
  </w:abstractNum>
  <w:abstractNum w:abstractNumId="31">
    <w:nsid w:val="00000095"/>
    <w:multiLevelType w:val="singleLevel"/>
    <w:tmpl w:val="00000095"/>
    <w:name w:val="WW8Num152"/>
    <w:lvl w:ilvl="0">
      <w:start w:val="1"/>
      <w:numFmt w:val="decimal"/>
      <w:lvlText w:val="%1."/>
      <w:lvlJc w:val="left"/>
      <w:pPr>
        <w:tabs>
          <w:tab w:val="num" w:pos="284"/>
        </w:tabs>
        <w:ind w:left="284" w:hanging="284"/>
      </w:pPr>
    </w:lvl>
  </w:abstractNum>
  <w:abstractNum w:abstractNumId="32">
    <w:nsid w:val="00000098"/>
    <w:multiLevelType w:val="singleLevel"/>
    <w:tmpl w:val="00000098"/>
    <w:name w:val="WW8Num155"/>
    <w:lvl w:ilvl="0">
      <w:start w:val="1"/>
      <w:numFmt w:val="decimal"/>
      <w:lvlText w:val="%1."/>
      <w:lvlJc w:val="left"/>
      <w:pPr>
        <w:tabs>
          <w:tab w:val="num" w:pos="284"/>
        </w:tabs>
        <w:ind w:left="284" w:hanging="284"/>
      </w:pPr>
    </w:lvl>
  </w:abstractNum>
  <w:abstractNum w:abstractNumId="33">
    <w:nsid w:val="00000099"/>
    <w:multiLevelType w:val="singleLevel"/>
    <w:tmpl w:val="00000099"/>
    <w:name w:val="WW8Num156"/>
    <w:lvl w:ilvl="0">
      <w:start w:val="1"/>
      <w:numFmt w:val="decimal"/>
      <w:lvlText w:val="%1."/>
      <w:lvlJc w:val="left"/>
      <w:pPr>
        <w:tabs>
          <w:tab w:val="num" w:pos="284"/>
        </w:tabs>
        <w:ind w:left="284" w:hanging="284"/>
      </w:pPr>
    </w:lvl>
  </w:abstractNum>
  <w:abstractNum w:abstractNumId="34">
    <w:nsid w:val="0000009A"/>
    <w:multiLevelType w:val="singleLevel"/>
    <w:tmpl w:val="0000009A"/>
    <w:name w:val="WW8Num157"/>
    <w:lvl w:ilvl="0">
      <w:start w:val="1"/>
      <w:numFmt w:val="decimal"/>
      <w:lvlText w:val="%1."/>
      <w:lvlJc w:val="left"/>
      <w:pPr>
        <w:tabs>
          <w:tab w:val="num" w:pos="284"/>
        </w:tabs>
        <w:ind w:left="284" w:hanging="284"/>
      </w:pPr>
    </w:lvl>
  </w:abstractNum>
  <w:abstractNum w:abstractNumId="35">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36">
    <w:nsid w:val="000000A3"/>
    <w:multiLevelType w:val="singleLevel"/>
    <w:tmpl w:val="000000A3"/>
    <w:name w:val="WW8Num166"/>
    <w:lvl w:ilvl="0">
      <w:start w:val="1"/>
      <w:numFmt w:val="lowerLetter"/>
      <w:lvlText w:val="%1."/>
      <w:lvlJc w:val="left"/>
      <w:pPr>
        <w:tabs>
          <w:tab w:val="num" w:pos="1134"/>
        </w:tabs>
        <w:ind w:left="1134" w:hanging="283"/>
      </w:pPr>
    </w:lvl>
  </w:abstractNum>
  <w:abstractNum w:abstractNumId="37">
    <w:nsid w:val="000000AB"/>
    <w:multiLevelType w:val="singleLevel"/>
    <w:tmpl w:val="000000AB"/>
    <w:name w:val="WW8Num174"/>
    <w:lvl w:ilvl="0">
      <w:start w:val="1"/>
      <w:numFmt w:val="decimal"/>
      <w:lvlText w:val="%1."/>
      <w:lvlJc w:val="left"/>
      <w:pPr>
        <w:tabs>
          <w:tab w:val="num" w:pos="284"/>
        </w:tabs>
        <w:ind w:left="284" w:hanging="284"/>
      </w:pPr>
    </w:lvl>
  </w:abstractNum>
  <w:abstractNum w:abstractNumId="38">
    <w:nsid w:val="000000B0"/>
    <w:multiLevelType w:val="singleLevel"/>
    <w:tmpl w:val="000000B0"/>
    <w:name w:val="WW8Num179"/>
    <w:lvl w:ilvl="0">
      <w:start w:val="2"/>
      <w:numFmt w:val="lowerLetter"/>
      <w:lvlText w:val="%1)"/>
      <w:lvlJc w:val="left"/>
      <w:pPr>
        <w:tabs>
          <w:tab w:val="num" w:pos="360"/>
        </w:tabs>
        <w:ind w:left="340" w:hanging="340"/>
      </w:pPr>
    </w:lvl>
  </w:abstractNum>
  <w:abstractNum w:abstractNumId="39">
    <w:nsid w:val="000000B3"/>
    <w:multiLevelType w:val="singleLevel"/>
    <w:tmpl w:val="000000B3"/>
    <w:name w:val="WW8Num182"/>
    <w:lvl w:ilvl="0">
      <w:start w:val="1"/>
      <w:numFmt w:val="decimal"/>
      <w:lvlText w:val="%1."/>
      <w:lvlJc w:val="left"/>
      <w:pPr>
        <w:tabs>
          <w:tab w:val="num" w:pos="284"/>
        </w:tabs>
        <w:ind w:left="284" w:hanging="284"/>
      </w:pPr>
    </w:lvl>
  </w:abstractNum>
  <w:abstractNum w:abstractNumId="40">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41">
    <w:nsid w:val="000000CD"/>
    <w:multiLevelType w:val="singleLevel"/>
    <w:tmpl w:val="000000CD"/>
    <w:name w:val="WW8Num208"/>
    <w:lvl w:ilvl="0">
      <w:start w:val="1"/>
      <w:numFmt w:val="decimal"/>
      <w:lvlText w:val="%1."/>
      <w:lvlJc w:val="left"/>
      <w:pPr>
        <w:tabs>
          <w:tab w:val="num" w:pos="284"/>
        </w:tabs>
        <w:ind w:left="284" w:hanging="284"/>
      </w:pPr>
    </w:lvl>
  </w:abstractNum>
  <w:abstractNum w:abstractNumId="42">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43">
    <w:nsid w:val="000000DC"/>
    <w:multiLevelType w:val="singleLevel"/>
    <w:tmpl w:val="000000DC"/>
    <w:name w:val="WW8Num223"/>
    <w:lvl w:ilvl="0">
      <w:start w:val="1"/>
      <w:numFmt w:val="decimal"/>
      <w:lvlText w:val="%1."/>
      <w:lvlJc w:val="left"/>
      <w:pPr>
        <w:tabs>
          <w:tab w:val="num" w:pos="284"/>
        </w:tabs>
        <w:ind w:left="284" w:hanging="284"/>
      </w:pPr>
    </w:lvl>
  </w:abstractNum>
  <w:abstractNum w:abstractNumId="44">
    <w:nsid w:val="000000DD"/>
    <w:multiLevelType w:val="singleLevel"/>
    <w:tmpl w:val="000000DD"/>
    <w:name w:val="WW8Num224"/>
    <w:lvl w:ilvl="0">
      <w:start w:val="1"/>
      <w:numFmt w:val="decimal"/>
      <w:lvlText w:val="%1."/>
      <w:lvlJc w:val="left"/>
      <w:pPr>
        <w:tabs>
          <w:tab w:val="num" w:pos="284"/>
        </w:tabs>
        <w:ind w:left="567" w:hanging="567"/>
      </w:pPr>
    </w:lvl>
  </w:abstractNum>
  <w:abstractNum w:abstractNumId="45">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46">
    <w:nsid w:val="000000E3"/>
    <w:multiLevelType w:val="multilevel"/>
    <w:tmpl w:val="000000E3"/>
    <w:name w:val="WW8Num230"/>
    <w:lvl w:ilvl="0">
      <w:start w:val="1"/>
      <w:numFmt w:val="lowerLetter"/>
      <w:lvlText w:val="%1)"/>
      <w:lvlJc w:val="left"/>
      <w:pPr>
        <w:tabs>
          <w:tab w:val="num" w:pos="1647"/>
        </w:tabs>
        <w:ind w:left="1647" w:firstLine="0"/>
      </w:pPr>
      <w:rPr>
        <w:rFonts w:ascii="Arial (W1)" w:hAnsi="Arial (W1)"/>
        <w:b w:val="0"/>
        <w:i w:val="0"/>
        <w:color w:val="auto"/>
        <w:sz w:val="16"/>
        <w:szCs w:val="16"/>
      </w:rPr>
    </w:lvl>
    <w:lvl w:ilvl="1">
      <w:start w:val="2"/>
      <w:numFmt w:val="lowerLetter"/>
      <w:lvlText w:val="%2)"/>
      <w:lvlJc w:val="left"/>
      <w:pPr>
        <w:tabs>
          <w:tab w:val="num" w:pos="1704"/>
        </w:tabs>
        <w:ind w:left="1704" w:hanging="340"/>
      </w:pPr>
      <w:rPr>
        <w:rFonts w:ascii="Arial (W1)" w:hAnsi="Arial (W1)"/>
        <w:b w:val="0"/>
        <w:i w:val="0"/>
        <w:color w:val="auto"/>
        <w:sz w:val="16"/>
        <w:szCs w:val="16"/>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47">
    <w:nsid w:val="000000E4"/>
    <w:multiLevelType w:val="singleLevel"/>
    <w:tmpl w:val="000000E4"/>
    <w:name w:val="WW8Num231"/>
    <w:lvl w:ilvl="0">
      <w:start w:val="1"/>
      <w:numFmt w:val="lowerLetter"/>
      <w:lvlText w:val="%1)"/>
      <w:lvlJc w:val="left"/>
      <w:pPr>
        <w:tabs>
          <w:tab w:val="num" w:pos="1277"/>
        </w:tabs>
        <w:ind w:left="1277" w:firstLine="0"/>
      </w:pPr>
      <w:rPr>
        <w:rFonts w:ascii="Arial (W1)" w:hAnsi="Arial (W1)"/>
        <w:b w:val="0"/>
        <w:i w:val="0"/>
        <w:color w:val="auto"/>
        <w:sz w:val="16"/>
        <w:szCs w:val="16"/>
      </w:rPr>
    </w:lvl>
  </w:abstractNum>
  <w:abstractNum w:abstractNumId="48">
    <w:nsid w:val="000000E8"/>
    <w:multiLevelType w:val="singleLevel"/>
    <w:tmpl w:val="000000E8"/>
    <w:name w:val="WW8Num235"/>
    <w:lvl w:ilvl="0">
      <w:start w:val="3"/>
      <w:numFmt w:val="decimal"/>
      <w:lvlText w:val="%1."/>
      <w:lvlJc w:val="left"/>
      <w:pPr>
        <w:tabs>
          <w:tab w:val="num" w:pos="284"/>
        </w:tabs>
        <w:ind w:left="284" w:hanging="284"/>
      </w:pPr>
    </w:lvl>
  </w:abstractNum>
  <w:abstractNum w:abstractNumId="49">
    <w:nsid w:val="000000F0"/>
    <w:multiLevelType w:val="singleLevel"/>
    <w:tmpl w:val="000000F0"/>
    <w:name w:val="WW8Num243"/>
    <w:lvl w:ilvl="0">
      <w:start w:val="6"/>
      <w:numFmt w:val="decimal"/>
      <w:lvlText w:val="%1."/>
      <w:lvlJc w:val="left"/>
      <w:pPr>
        <w:tabs>
          <w:tab w:val="num" w:pos="284"/>
        </w:tabs>
        <w:ind w:left="284" w:hanging="284"/>
      </w:pPr>
    </w:lvl>
  </w:abstractNum>
  <w:abstractNum w:abstractNumId="50">
    <w:nsid w:val="000000F1"/>
    <w:multiLevelType w:val="singleLevel"/>
    <w:tmpl w:val="000000F1"/>
    <w:name w:val="WW8Num244"/>
    <w:lvl w:ilvl="0">
      <w:start w:val="7"/>
      <w:numFmt w:val="decimal"/>
      <w:lvlText w:val="%1."/>
      <w:lvlJc w:val="left"/>
      <w:pPr>
        <w:tabs>
          <w:tab w:val="num" w:pos="284"/>
        </w:tabs>
        <w:ind w:left="284" w:hanging="284"/>
      </w:pPr>
    </w:lvl>
  </w:abstractNum>
  <w:abstractNum w:abstractNumId="51">
    <w:nsid w:val="000000F2"/>
    <w:multiLevelType w:val="multilevel"/>
    <w:tmpl w:val="000000F2"/>
    <w:name w:val="WW8Num245"/>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53">
    <w:nsid w:val="000000F8"/>
    <w:multiLevelType w:val="multilevel"/>
    <w:tmpl w:val="000000F8"/>
    <w:name w:val="WW8Num251"/>
    <w:lvl w:ilvl="0">
      <w:start w:val="1"/>
      <w:numFmt w:val="lowerLetter"/>
      <w:lvlText w:val="%1)"/>
      <w:lvlJc w:val="left"/>
      <w:pPr>
        <w:tabs>
          <w:tab w:val="num" w:pos="284"/>
        </w:tabs>
        <w:ind w:left="284" w:hanging="284"/>
      </w:pPr>
      <w:rPr>
        <w:rFonts w:ascii="Arial (W1)" w:hAnsi="Arial (W1)"/>
        <w:b w:val="0"/>
        <w:i w:val="0"/>
        <w:color w:val="auto"/>
        <w:sz w:val="16"/>
        <w:szCs w:val="16"/>
      </w:rPr>
    </w:lvl>
    <w:lvl w:ilvl="1">
      <w:start w:val="1"/>
      <w:numFmt w:val="upperRoman"/>
      <w:lvlText w:val="%2."/>
      <w:lvlJc w:val="left"/>
      <w:pPr>
        <w:tabs>
          <w:tab w:val="num" w:pos="567"/>
        </w:tabs>
        <w:ind w:left="1706" w:hanging="626"/>
      </w:pPr>
      <w:rPr>
        <w:b w:val="0"/>
        <w:i w:val="0"/>
        <w:color w:val="auto"/>
        <w:sz w:val="16"/>
        <w:szCs w:val="16"/>
      </w:rPr>
    </w:lvl>
    <w:lvl w:ilvl="2">
      <w:start w:val="2"/>
      <w:numFmt w:val="decimal"/>
      <w:lvlText w:val="%3)"/>
      <w:lvlJc w:val="left"/>
      <w:pPr>
        <w:tabs>
          <w:tab w:val="num" w:pos="2340"/>
        </w:tabs>
        <w:ind w:left="2340" w:hanging="360"/>
      </w:pPr>
      <w:rPr>
        <w:rFonts w:ascii="Arial" w:hAnsi="Arial"/>
        <w:b w:val="0"/>
        <w:i w:val="0"/>
        <w:color w:val="auto"/>
        <w:sz w:val="16"/>
        <w:szCs w:val="16"/>
      </w:rPr>
    </w:lvl>
    <w:lvl w:ilvl="3">
      <w:start w:val="1"/>
      <w:numFmt w:val="lowerLetter"/>
      <w:lvlText w:val="%4)"/>
      <w:lvlJc w:val="left"/>
      <w:pPr>
        <w:tabs>
          <w:tab w:val="num" w:pos="851"/>
        </w:tabs>
        <w:ind w:left="851" w:firstLine="0"/>
      </w:pPr>
      <w:rPr>
        <w:rFonts w:ascii="Arial (W1)" w:hAnsi="Arial (W1)"/>
        <w:b w:val="0"/>
        <w:i w:val="0"/>
        <w:color w:val="auto"/>
        <w:sz w:val="16"/>
        <w:szCs w:val="16"/>
      </w:rPr>
    </w:lvl>
    <w:lvl w:ilvl="4">
      <w:start w:val="3"/>
      <w:numFmt w:val="decimal"/>
      <w:lvlText w:val="%5)"/>
      <w:lvlJc w:val="left"/>
      <w:pPr>
        <w:tabs>
          <w:tab w:val="num" w:pos="3524"/>
        </w:tabs>
        <w:ind w:left="3524" w:hanging="284"/>
      </w:pPr>
      <w:rPr>
        <w:b w:val="0"/>
        <w:i w:val="0"/>
        <w:color w:val="auto"/>
        <w:sz w:val="16"/>
        <w:szCs w:val="16"/>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00000FA"/>
    <w:multiLevelType w:val="singleLevel"/>
    <w:tmpl w:val="000000FA"/>
    <w:name w:val="WW8Num253"/>
    <w:lvl w:ilvl="0">
      <w:start w:val="1"/>
      <w:numFmt w:val="decimal"/>
      <w:lvlText w:val="%1."/>
      <w:lvlJc w:val="left"/>
      <w:pPr>
        <w:tabs>
          <w:tab w:val="num" w:pos="284"/>
        </w:tabs>
        <w:ind w:left="284" w:hanging="284"/>
      </w:pPr>
    </w:lvl>
  </w:abstractNum>
  <w:abstractNum w:abstractNumId="55">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56">
    <w:nsid w:val="00000106"/>
    <w:multiLevelType w:val="singleLevel"/>
    <w:tmpl w:val="00000106"/>
    <w:name w:val="WW8Num265"/>
    <w:lvl w:ilvl="0">
      <w:start w:val="1"/>
      <w:numFmt w:val="lowerLetter"/>
      <w:lvlText w:val="%1)"/>
      <w:lvlJc w:val="left"/>
      <w:pPr>
        <w:tabs>
          <w:tab w:val="num" w:pos="340"/>
        </w:tabs>
        <w:ind w:left="340" w:hanging="340"/>
      </w:pPr>
      <w:rPr>
        <w:rFonts w:ascii="Arial (W1)" w:hAnsi="Arial (W1)"/>
        <w:b w:val="0"/>
        <w:i w:val="0"/>
        <w:color w:val="auto"/>
        <w:sz w:val="16"/>
        <w:szCs w:val="16"/>
      </w:rPr>
    </w:lvl>
  </w:abstractNum>
  <w:abstractNum w:abstractNumId="57">
    <w:nsid w:val="00000108"/>
    <w:multiLevelType w:val="singleLevel"/>
    <w:tmpl w:val="00000108"/>
    <w:name w:val="WW8Num267"/>
    <w:lvl w:ilvl="0">
      <w:start w:val="1"/>
      <w:numFmt w:val="bullet"/>
      <w:lvlText w:val="o"/>
      <w:lvlJc w:val="left"/>
      <w:pPr>
        <w:tabs>
          <w:tab w:val="num" w:pos="720"/>
        </w:tabs>
        <w:ind w:left="720" w:hanging="360"/>
      </w:pPr>
      <w:rPr>
        <w:rFonts w:ascii="Courier New" w:hAnsi="Courier New"/>
      </w:rPr>
    </w:lvl>
  </w:abstractNum>
  <w:abstractNum w:abstractNumId="58">
    <w:nsid w:val="00000110"/>
    <w:multiLevelType w:val="singleLevel"/>
    <w:tmpl w:val="00000110"/>
    <w:name w:val="WW8Num275"/>
    <w:lvl w:ilvl="0">
      <w:start w:val="1"/>
      <w:numFmt w:val="decimal"/>
      <w:lvlText w:val="%1."/>
      <w:lvlJc w:val="left"/>
      <w:pPr>
        <w:tabs>
          <w:tab w:val="num" w:pos="284"/>
        </w:tabs>
        <w:ind w:left="284" w:hanging="284"/>
      </w:pPr>
    </w:lvl>
  </w:abstractNum>
  <w:abstractNum w:abstractNumId="59">
    <w:nsid w:val="00000111"/>
    <w:multiLevelType w:val="singleLevel"/>
    <w:tmpl w:val="00000111"/>
    <w:name w:val="WW8Num277"/>
    <w:lvl w:ilvl="0">
      <w:start w:val="1"/>
      <w:numFmt w:val="decimal"/>
      <w:lvlText w:val="%1."/>
      <w:lvlJc w:val="left"/>
      <w:pPr>
        <w:tabs>
          <w:tab w:val="num" w:pos="284"/>
        </w:tabs>
        <w:ind w:left="284" w:hanging="284"/>
      </w:pPr>
    </w:lvl>
  </w:abstractNum>
  <w:abstractNum w:abstractNumId="60">
    <w:nsid w:val="00000112"/>
    <w:multiLevelType w:val="singleLevel"/>
    <w:tmpl w:val="00000112"/>
    <w:name w:val="WW8Num279"/>
    <w:lvl w:ilvl="0">
      <w:start w:val="1"/>
      <w:numFmt w:val="decimal"/>
      <w:lvlText w:val="%1."/>
      <w:lvlJc w:val="left"/>
      <w:pPr>
        <w:tabs>
          <w:tab w:val="num" w:pos="284"/>
        </w:tabs>
        <w:ind w:left="284" w:hanging="284"/>
      </w:pPr>
    </w:lvl>
  </w:abstractNum>
  <w:abstractNum w:abstractNumId="61">
    <w:nsid w:val="00000113"/>
    <w:multiLevelType w:val="singleLevel"/>
    <w:tmpl w:val="00000113"/>
    <w:name w:val="WW8Num280"/>
    <w:lvl w:ilvl="0">
      <w:start w:val="1"/>
      <w:numFmt w:val="lowerLetter"/>
      <w:lvlText w:val="%1)"/>
      <w:lvlJc w:val="left"/>
      <w:pPr>
        <w:tabs>
          <w:tab w:val="num" w:pos="2330"/>
        </w:tabs>
        <w:ind w:left="2310" w:hanging="340"/>
      </w:pPr>
    </w:lvl>
  </w:abstractNum>
  <w:abstractNum w:abstractNumId="62">
    <w:nsid w:val="0000011F"/>
    <w:multiLevelType w:val="singleLevel"/>
    <w:tmpl w:val="0000011F"/>
    <w:name w:val="WW8Num293"/>
    <w:lvl w:ilvl="0">
      <w:start w:val="1"/>
      <w:numFmt w:val="decimal"/>
      <w:lvlText w:val="%1."/>
      <w:lvlJc w:val="left"/>
      <w:pPr>
        <w:tabs>
          <w:tab w:val="num" w:pos="284"/>
        </w:tabs>
        <w:ind w:left="284" w:hanging="284"/>
      </w:pPr>
    </w:lvl>
  </w:abstractNum>
  <w:abstractNum w:abstractNumId="63">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64">
    <w:nsid w:val="00000123"/>
    <w:multiLevelType w:val="singleLevel"/>
    <w:tmpl w:val="00000123"/>
    <w:name w:val="WW8Num297"/>
    <w:lvl w:ilvl="0">
      <w:start w:val="1"/>
      <w:numFmt w:val="decimal"/>
      <w:lvlText w:val="%1."/>
      <w:lvlJc w:val="left"/>
      <w:pPr>
        <w:tabs>
          <w:tab w:val="num" w:pos="284"/>
        </w:tabs>
        <w:ind w:left="284" w:hanging="284"/>
      </w:pPr>
    </w:lvl>
  </w:abstractNum>
  <w:abstractNum w:abstractNumId="65">
    <w:nsid w:val="00000126"/>
    <w:multiLevelType w:val="singleLevel"/>
    <w:tmpl w:val="00000126"/>
    <w:name w:val="WW8Num300"/>
    <w:lvl w:ilvl="0">
      <w:start w:val="1"/>
      <w:numFmt w:val="decimal"/>
      <w:lvlText w:val="%1."/>
      <w:lvlJc w:val="left"/>
      <w:pPr>
        <w:tabs>
          <w:tab w:val="num" w:pos="284"/>
        </w:tabs>
        <w:ind w:left="284" w:hanging="284"/>
      </w:pPr>
    </w:lvl>
  </w:abstractNum>
  <w:abstractNum w:abstractNumId="66">
    <w:nsid w:val="00000139"/>
    <w:multiLevelType w:val="singleLevel"/>
    <w:tmpl w:val="00000139"/>
    <w:name w:val="WW8Num319"/>
    <w:lvl w:ilvl="0">
      <w:start w:val="1"/>
      <w:numFmt w:val="decimal"/>
      <w:lvlText w:val="%1."/>
      <w:lvlJc w:val="left"/>
      <w:pPr>
        <w:tabs>
          <w:tab w:val="num" w:pos="284"/>
        </w:tabs>
        <w:ind w:left="284" w:hanging="284"/>
      </w:pPr>
    </w:lvl>
  </w:abstractNum>
  <w:abstractNum w:abstractNumId="67">
    <w:nsid w:val="0000013B"/>
    <w:multiLevelType w:val="singleLevel"/>
    <w:tmpl w:val="0000013B"/>
    <w:name w:val="WW8Num321"/>
    <w:lvl w:ilvl="0">
      <w:start w:val="2"/>
      <w:numFmt w:val="decimal"/>
      <w:lvlText w:val="%1."/>
      <w:lvlJc w:val="left"/>
      <w:pPr>
        <w:tabs>
          <w:tab w:val="num" w:pos="284"/>
        </w:tabs>
        <w:ind w:left="284" w:hanging="284"/>
      </w:pPr>
    </w:lvl>
  </w:abstractNum>
  <w:abstractNum w:abstractNumId="68">
    <w:nsid w:val="0000013F"/>
    <w:multiLevelType w:val="singleLevel"/>
    <w:tmpl w:val="0000013F"/>
    <w:name w:val="WW8Num325"/>
    <w:lvl w:ilvl="0">
      <w:start w:val="1"/>
      <w:numFmt w:val="lowerLetter"/>
      <w:lvlText w:val="%1)"/>
      <w:lvlJc w:val="left"/>
      <w:pPr>
        <w:tabs>
          <w:tab w:val="num" w:pos="284"/>
        </w:tabs>
        <w:ind w:left="284" w:hanging="284"/>
      </w:pPr>
      <w:rPr>
        <w:rFonts w:ascii="Arial (W1)" w:hAnsi="Arial (W1)"/>
        <w:b w:val="0"/>
        <w:i w:val="0"/>
        <w:color w:val="auto"/>
        <w:sz w:val="16"/>
        <w:szCs w:val="16"/>
      </w:rPr>
    </w:lvl>
  </w:abstractNum>
  <w:abstractNum w:abstractNumId="69">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70">
    <w:nsid w:val="00000143"/>
    <w:multiLevelType w:val="singleLevel"/>
    <w:tmpl w:val="00000143"/>
    <w:name w:val="WW8Num329"/>
    <w:lvl w:ilvl="0">
      <w:start w:val="1"/>
      <w:numFmt w:val="decimal"/>
      <w:lvlText w:val="%1."/>
      <w:lvlJc w:val="left"/>
      <w:pPr>
        <w:tabs>
          <w:tab w:val="num" w:pos="284"/>
        </w:tabs>
        <w:ind w:left="284" w:hanging="284"/>
      </w:pPr>
    </w:lvl>
  </w:abstractNum>
  <w:abstractNum w:abstractNumId="71">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72">
    <w:nsid w:val="0000014C"/>
    <w:multiLevelType w:val="singleLevel"/>
    <w:tmpl w:val="0000014C"/>
    <w:name w:val="WW8Num338"/>
    <w:lvl w:ilvl="0">
      <w:start w:val="1"/>
      <w:numFmt w:val="decimal"/>
      <w:lvlText w:val="%1."/>
      <w:lvlJc w:val="left"/>
      <w:pPr>
        <w:tabs>
          <w:tab w:val="num" w:pos="284"/>
        </w:tabs>
        <w:ind w:left="284" w:hanging="284"/>
      </w:pPr>
    </w:lvl>
  </w:abstractNum>
  <w:abstractNum w:abstractNumId="73">
    <w:nsid w:val="0000014F"/>
    <w:multiLevelType w:val="multilevel"/>
    <w:tmpl w:val="0000014F"/>
    <w:name w:val="WW8Num341"/>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0000154"/>
    <w:multiLevelType w:val="singleLevel"/>
    <w:tmpl w:val="00000154"/>
    <w:name w:val="WW8Num346"/>
    <w:lvl w:ilvl="0">
      <w:start w:val="2"/>
      <w:numFmt w:val="decimal"/>
      <w:lvlText w:val="%1."/>
      <w:lvlJc w:val="left"/>
      <w:pPr>
        <w:tabs>
          <w:tab w:val="num" w:pos="284"/>
        </w:tabs>
        <w:ind w:left="284" w:hanging="284"/>
      </w:pPr>
    </w:lvl>
  </w:abstractNum>
  <w:abstractNum w:abstractNumId="75">
    <w:nsid w:val="0000015B"/>
    <w:multiLevelType w:val="singleLevel"/>
    <w:tmpl w:val="0000015B"/>
    <w:name w:val="WW8Num353"/>
    <w:lvl w:ilvl="0">
      <w:start w:val="4"/>
      <w:numFmt w:val="decimal"/>
      <w:lvlText w:val="%1."/>
      <w:lvlJc w:val="left"/>
      <w:pPr>
        <w:tabs>
          <w:tab w:val="num" w:pos="284"/>
        </w:tabs>
        <w:ind w:left="284" w:hanging="284"/>
      </w:pPr>
    </w:lvl>
  </w:abstractNum>
  <w:abstractNum w:abstractNumId="76">
    <w:nsid w:val="00000164"/>
    <w:multiLevelType w:val="singleLevel"/>
    <w:tmpl w:val="00000164"/>
    <w:name w:val="WW8Num363"/>
    <w:lvl w:ilvl="0">
      <w:start w:val="5"/>
      <w:numFmt w:val="decimal"/>
      <w:lvlText w:val="%1."/>
      <w:lvlJc w:val="left"/>
      <w:pPr>
        <w:tabs>
          <w:tab w:val="num" w:pos="284"/>
        </w:tabs>
        <w:ind w:left="284" w:hanging="284"/>
      </w:pPr>
    </w:lvl>
  </w:abstractNum>
  <w:abstractNum w:abstractNumId="77">
    <w:nsid w:val="00000169"/>
    <w:multiLevelType w:val="singleLevel"/>
    <w:tmpl w:val="00000169"/>
    <w:name w:val="WW8Num368"/>
    <w:lvl w:ilvl="0">
      <w:start w:val="1"/>
      <w:numFmt w:val="decimal"/>
      <w:lvlText w:val="%1."/>
      <w:lvlJc w:val="left"/>
      <w:pPr>
        <w:tabs>
          <w:tab w:val="num" w:pos="284"/>
        </w:tabs>
        <w:ind w:left="284" w:hanging="284"/>
      </w:pPr>
    </w:lvl>
  </w:abstractNum>
  <w:abstractNum w:abstractNumId="78">
    <w:nsid w:val="0000016C"/>
    <w:multiLevelType w:val="multilevel"/>
    <w:tmpl w:val="0000016C"/>
    <w:name w:val="WW8Num371"/>
    <w:lvl w:ilvl="0">
      <w:start w:val="1"/>
      <w:numFmt w:val="decimal"/>
      <w:lvlText w:val="%1."/>
      <w:lvlJc w:val="left"/>
      <w:pPr>
        <w:tabs>
          <w:tab w:val="num" w:pos="1134"/>
        </w:tabs>
        <w:ind w:left="1134" w:hanging="283"/>
      </w:pPr>
    </w:lvl>
    <w:lvl w:ilvl="1">
      <w:start w:val="1"/>
      <w:numFmt w:val="upperRoman"/>
      <w:lvlText w:val="%2."/>
      <w:lvlJc w:val="right"/>
      <w:pPr>
        <w:tabs>
          <w:tab w:val="num" w:pos="1260"/>
        </w:tabs>
        <w:ind w:left="1260" w:hanging="180"/>
      </w:pPr>
    </w:lvl>
    <w:lvl w:ilvl="2">
      <w:start w:val="3"/>
      <w:numFmt w:val="lowerLetter"/>
      <w:lvlText w:val="%3)"/>
      <w:lvlJc w:val="left"/>
      <w:pPr>
        <w:tabs>
          <w:tab w:val="num" w:pos="1134"/>
        </w:tabs>
        <w:ind w:left="1134" w:firstLine="0"/>
      </w:pPr>
      <w:rPr>
        <w:rFonts w:ascii="Arial (W1)" w:hAnsi="Arial (W1)"/>
        <w:b w:val="0"/>
        <w:i w:val="0"/>
        <w:color w:val="auto"/>
        <w:sz w:val="16"/>
        <w:szCs w:val="16"/>
      </w:rPr>
    </w:lvl>
    <w:lvl w:ilvl="3">
      <w:start w:val="1"/>
      <w:numFmt w:val="decimal"/>
      <w:lvlText w:val="%4."/>
      <w:lvlJc w:val="left"/>
      <w:pPr>
        <w:tabs>
          <w:tab w:val="num" w:pos="2803"/>
        </w:tabs>
        <w:ind w:left="2803" w:hanging="283"/>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0000173"/>
    <w:multiLevelType w:val="multilevel"/>
    <w:tmpl w:val="00000173"/>
    <w:name w:val="WW8Num378"/>
    <w:lvl w:ilvl="0">
      <w:start w:val="1"/>
      <w:numFmt w:val="lowerLetter"/>
      <w:lvlText w:val="%1)"/>
      <w:lvlJc w:val="left"/>
      <w:pPr>
        <w:tabs>
          <w:tab w:val="num" w:pos="1080"/>
        </w:tabs>
        <w:ind w:left="1080" w:firstLine="0"/>
      </w:pPr>
      <w:rPr>
        <w:rFonts w:ascii="Arial (W1)" w:hAnsi="Arial (W1)"/>
        <w:b w:val="0"/>
        <w:i w:val="0"/>
        <w:color w:val="auto"/>
        <w:sz w:val="16"/>
        <w:szCs w:val="16"/>
      </w:rPr>
    </w:lvl>
    <w:lvl w:ilvl="1">
      <w:start w:val="8"/>
      <w:numFmt w:val="decimal"/>
      <w:lvlText w:val="%2."/>
      <w:lvlJc w:val="left"/>
      <w:pPr>
        <w:tabs>
          <w:tab w:val="num" w:pos="284"/>
        </w:tabs>
        <w:ind w:left="284" w:hanging="284"/>
      </w:pPr>
      <w:rPr>
        <w:b w:val="0"/>
        <w:i w:val="0"/>
        <w:color w:val="auto"/>
        <w:sz w:val="16"/>
        <w:szCs w:val="16"/>
      </w:rPr>
    </w:lvl>
    <w:lvl w:ilvl="2">
      <w:start w:val="1"/>
      <w:numFmt w:val="lowerLetter"/>
      <w:lvlText w:val="%3)"/>
      <w:lvlJc w:val="left"/>
      <w:pPr>
        <w:tabs>
          <w:tab w:val="num" w:pos="1980"/>
        </w:tabs>
        <w:ind w:left="1980" w:firstLine="0"/>
      </w:pPr>
      <w:rPr>
        <w:rFonts w:ascii="Arial (W1)" w:hAnsi="Arial (W1)"/>
        <w:b w:val="0"/>
        <w:i w:val="0"/>
        <w:color w:val="auto"/>
        <w:sz w:val="16"/>
        <w:szCs w:val="16"/>
      </w:rPr>
    </w:lvl>
    <w:lvl w:ilvl="3">
      <w:start w:val="1"/>
      <w:numFmt w:val="upperLetter"/>
      <w:lvlText w:val="%4."/>
      <w:lvlJc w:val="left"/>
      <w:pPr>
        <w:tabs>
          <w:tab w:val="num" w:pos="2520"/>
        </w:tabs>
        <w:ind w:left="2520" w:firstLine="0"/>
      </w:pPr>
      <w:rPr>
        <w:b w:val="0"/>
        <w:i w:val="0"/>
        <w:color w:val="auto"/>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0000174"/>
    <w:multiLevelType w:val="singleLevel"/>
    <w:tmpl w:val="00000174"/>
    <w:name w:val="WW8Num379"/>
    <w:lvl w:ilvl="0">
      <w:start w:val="1"/>
      <w:numFmt w:val="decimal"/>
      <w:lvlText w:val="%1."/>
      <w:lvlJc w:val="left"/>
      <w:pPr>
        <w:tabs>
          <w:tab w:val="num" w:pos="284"/>
        </w:tabs>
        <w:ind w:left="284" w:hanging="284"/>
      </w:pPr>
    </w:lvl>
  </w:abstractNum>
  <w:abstractNum w:abstractNumId="81">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82">
    <w:nsid w:val="00000176"/>
    <w:multiLevelType w:val="singleLevel"/>
    <w:tmpl w:val="00000176"/>
    <w:name w:val="WW8Num381"/>
    <w:lvl w:ilvl="0">
      <w:start w:val="1"/>
      <w:numFmt w:val="decimal"/>
      <w:lvlText w:val="%1."/>
      <w:lvlJc w:val="left"/>
      <w:pPr>
        <w:tabs>
          <w:tab w:val="num" w:pos="284"/>
        </w:tabs>
        <w:ind w:left="284" w:hanging="284"/>
      </w:pPr>
    </w:lvl>
  </w:abstractNum>
  <w:abstractNum w:abstractNumId="83">
    <w:nsid w:val="0000017E"/>
    <w:multiLevelType w:val="singleLevel"/>
    <w:tmpl w:val="0000017E"/>
    <w:name w:val="WW8Num389"/>
    <w:lvl w:ilvl="0">
      <w:start w:val="5"/>
      <w:numFmt w:val="decimal"/>
      <w:lvlText w:val="%1."/>
      <w:lvlJc w:val="left"/>
      <w:pPr>
        <w:tabs>
          <w:tab w:val="num" w:pos="284"/>
        </w:tabs>
        <w:ind w:left="284" w:hanging="284"/>
      </w:pPr>
    </w:lvl>
  </w:abstractNum>
  <w:abstractNum w:abstractNumId="84">
    <w:nsid w:val="00000184"/>
    <w:multiLevelType w:val="singleLevel"/>
    <w:tmpl w:val="00000184"/>
    <w:name w:val="WW8Num396"/>
    <w:lvl w:ilvl="0">
      <w:start w:val="1"/>
      <w:numFmt w:val="decimal"/>
      <w:lvlText w:val="%1."/>
      <w:lvlJc w:val="left"/>
      <w:pPr>
        <w:tabs>
          <w:tab w:val="num" w:pos="284"/>
        </w:tabs>
        <w:ind w:left="284" w:hanging="284"/>
      </w:pPr>
    </w:lvl>
  </w:abstractNum>
  <w:abstractNum w:abstractNumId="85">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87">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88">
    <w:nsid w:val="000001A4"/>
    <w:multiLevelType w:val="singleLevel"/>
    <w:tmpl w:val="000001A4"/>
    <w:name w:val="WW8Num428"/>
    <w:lvl w:ilvl="0">
      <w:start w:val="2"/>
      <w:numFmt w:val="decimal"/>
      <w:lvlText w:val="%1."/>
      <w:lvlJc w:val="left"/>
      <w:pPr>
        <w:tabs>
          <w:tab w:val="num" w:pos="284"/>
        </w:tabs>
        <w:ind w:left="284" w:hanging="284"/>
      </w:pPr>
    </w:lvl>
  </w:abstractNum>
  <w:abstractNum w:abstractNumId="89">
    <w:nsid w:val="000001A5"/>
    <w:multiLevelType w:val="multilevel"/>
    <w:tmpl w:val="000001A5"/>
    <w:name w:val="WW8Num429"/>
    <w:lvl w:ilvl="0">
      <w:start w:val="6"/>
      <w:numFmt w:val="decimal"/>
      <w:lvlText w:val="%1)"/>
      <w:lvlJc w:val="left"/>
      <w:pPr>
        <w:tabs>
          <w:tab w:val="num" w:pos="3163"/>
        </w:tabs>
        <w:ind w:left="3163" w:hanging="360"/>
      </w:pPr>
      <w:rPr>
        <w:rFonts w:ascii="Arial" w:hAnsi="Arial"/>
        <w:b w:val="0"/>
        <w:i w:val="0"/>
        <w:sz w:val="16"/>
        <w:szCs w:val="16"/>
      </w:rPr>
    </w:lvl>
    <w:lvl w:ilvl="1">
      <w:start w:val="1"/>
      <w:numFmt w:val="lowerLetter"/>
      <w:lvlText w:val="%2)"/>
      <w:lvlJc w:val="left"/>
      <w:pPr>
        <w:tabs>
          <w:tab w:val="num" w:pos="1080"/>
        </w:tabs>
        <w:ind w:left="1080" w:firstLine="0"/>
      </w:pPr>
      <w:rPr>
        <w:rFonts w:ascii="Arial (W1)" w:hAnsi="Arial (W1)"/>
        <w:b w:val="0"/>
        <w:i w:val="0"/>
        <w:color w:val="auto"/>
        <w:sz w:val="16"/>
        <w:szCs w:val="16"/>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000001A7"/>
    <w:multiLevelType w:val="singleLevel"/>
    <w:tmpl w:val="000001A7"/>
    <w:name w:val="WW8Num431"/>
    <w:lvl w:ilvl="0">
      <w:start w:val="1"/>
      <w:numFmt w:val="decimal"/>
      <w:lvlText w:val="%1."/>
      <w:lvlJc w:val="left"/>
      <w:pPr>
        <w:tabs>
          <w:tab w:val="num" w:pos="284"/>
        </w:tabs>
        <w:ind w:left="284" w:hanging="284"/>
      </w:pPr>
    </w:lvl>
  </w:abstractNum>
  <w:abstractNum w:abstractNumId="91">
    <w:nsid w:val="000001AD"/>
    <w:multiLevelType w:val="singleLevel"/>
    <w:tmpl w:val="000001AD"/>
    <w:name w:val="WW8Num437"/>
    <w:lvl w:ilvl="0">
      <w:start w:val="1"/>
      <w:numFmt w:val="decimal"/>
      <w:lvlText w:val="%1."/>
      <w:lvlJc w:val="left"/>
      <w:pPr>
        <w:tabs>
          <w:tab w:val="num" w:pos="284"/>
        </w:tabs>
        <w:ind w:left="284" w:hanging="284"/>
      </w:pPr>
    </w:lvl>
  </w:abstractNum>
  <w:abstractNum w:abstractNumId="92">
    <w:nsid w:val="000001B5"/>
    <w:multiLevelType w:val="singleLevel"/>
    <w:tmpl w:val="000001B5"/>
    <w:name w:val="WW8Num445"/>
    <w:lvl w:ilvl="0">
      <w:start w:val="1"/>
      <w:numFmt w:val="decimal"/>
      <w:lvlText w:val="%1."/>
      <w:lvlJc w:val="left"/>
      <w:pPr>
        <w:tabs>
          <w:tab w:val="num" w:pos="284"/>
        </w:tabs>
        <w:ind w:left="284" w:hanging="284"/>
      </w:pPr>
    </w:lvl>
  </w:abstractNum>
  <w:abstractNum w:abstractNumId="93">
    <w:nsid w:val="000001B6"/>
    <w:multiLevelType w:val="singleLevel"/>
    <w:tmpl w:val="000001B6"/>
    <w:name w:val="WW8Num446"/>
    <w:lvl w:ilvl="0">
      <w:start w:val="1"/>
      <w:numFmt w:val="decimal"/>
      <w:lvlText w:val="%1."/>
      <w:lvlJc w:val="left"/>
      <w:pPr>
        <w:tabs>
          <w:tab w:val="num" w:pos="284"/>
        </w:tabs>
        <w:ind w:left="284" w:hanging="284"/>
      </w:pPr>
    </w:lvl>
  </w:abstractNum>
  <w:abstractNum w:abstractNumId="94">
    <w:nsid w:val="000001B8"/>
    <w:multiLevelType w:val="singleLevel"/>
    <w:tmpl w:val="000001B8"/>
    <w:name w:val="WW8Num448"/>
    <w:lvl w:ilvl="0">
      <w:start w:val="2"/>
      <w:numFmt w:val="decimal"/>
      <w:lvlText w:val="%1."/>
      <w:lvlJc w:val="left"/>
      <w:pPr>
        <w:tabs>
          <w:tab w:val="num" w:pos="284"/>
        </w:tabs>
        <w:ind w:left="284" w:hanging="284"/>
      </w:pPr>
    </w:lvl>
  </w:abstractNum>
  <w:abstractNum w:abstractNumId="95">
    <w:nsid w:val="13393020"/>
    <w:multiLevelType w:val="hybridMultilevel"/>
    <w:tmpl w:val="DE620690"/>
    <w:name w:val="WW8Num362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6">
    <w:nsid w:val="2CFE518F"/>
    <w:multiLevelType w:val="singleLevel"/>
    <w:tmpl w:val="8B0CE182"/>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97">
    <w:nsid w:val="33DB066F"/>
    <w:multiLevelType w:val="hybridMultilevel"/>
    <w:tmpl w:val="F88CD1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8">
    <w:nsid w:val="388F0CD5"/>
    <w:multiLevelType w:val="hybridMultilevel"/>
    <w:tmpl w:val="D98AFCAC"/>
    <w:name w:val="WW8Num362"/>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99">
    <w:nsid w:val="4C1867C0"/>
    <w:multiLevelType w:val="hybridMultilevel"/>
    <w:tmpl w:val="DC40135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0">
    <w:nsid w:val="50911077"/>
    <w:multiLevelType w:val="hybridMultilevel"/>
    <w:tmpl w:val="948C4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1">
    <w:nsid w:val="73BD7160"/>
    <w:multiLevelType w:val="hybridMultilevel"/>
    <w:tmpl w:val="9BC8DF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56"/>
  </w:num>
  <w:num w:numId="3">
    <w:abstractNumId w:val="0"/>
  </w:num>
  <w:num w:numId="4">
    <w:abstractNumId w:val="62"/>
  </w:num>
  <w:num w:numId="5">
    <w:abstractNumId w:val="99"/>
  </w:num>
  <w:num w:numId="6">
    <w:abstractNumId w:val="95"/>
  </w:num>
  <w:num w:numId="7">
    <w:abstractNumId w:val="101"/>
  </w:num>
  <w:num w:numId="8">
    <w:abstractNumId w:val="100"/>
  </w:num>
  <w:num w:numId="9">
    <w:abstractNumId w:val="97"/>
  </w:num>
  <w:num w:numId="10">
    <w:abstractNumId w:val="27"/>
  </w:num>
  <w:num w:numId="11">
    <w:abstractNumId w:val="38"/>
  </w:num>
  <w:num w:numId="12">
    <w:abstractNumId w:val="64"/>
  </w:num>
  <w:num w:numId="13">
    <w:abstractNumId w:val="77"/>
  </w:num>
  <w:num w:numId="14">
    <w:abstractNumId w:val="90"/>
    <w:lvlOverride w:ilvl="0">
      <w:startOverride w:val="1"/>
    </w:lvlOverride>
  </w:num>
  <w:num w:numId="15">
    <w:abstractNumId w:val="69"/>
    <w:lvlOverride w:ilvl="0">
      <w:startOverride w:val="1"/>
    </w:lvlOverride>
  </w:num>
  <w:num w:numId="16">
    <w:abstractNumId w:val="52"/>
    <w:lvlOverride w:ilvl="0">
      <w:startOverride w:val="1"/>
    </w:lvlOverride>
  </w:num>
  <w:num w:numId="17">
    <w:abstractNumId w:val="3"/>
    <w:lvlOverride w:ilvl="0">
      <w:startOverride w:val="1"/>
    </w:lvlOverride>
  </w:num>
  <w:num w:numId="18">
    <w:abstractNumId w:val="93"/>
    <w:lvlOverride w:ilvl="0">
      <w:startOverride w:val="1"/>
    </w:lvlOverride>
  </w:num>
  <w:num w:numId="19">
    <w:abstractNumId w:val="42"/>
    <w:lvlOverride w:ilvl="0">
      <w:startOverride w:val="1"/>
    </w:lvlOverride>
  </w:num>
  <w:num w:numId="20">
    <w:abstractNumId w:val="87"/>
    <w:lvlOverride w:ilvl="0">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5"/>
    <w:lvlOverride w:ilvl="0">
      <w:startOverride w:val="2"/>
    </w:lvlOverride>
  </w:num>
  <w:num w:numId="23">
    <w:abstractNumId w:val="41"/>
    <w:lvlOverride w:ilvl="0">
      <w:startOverride w:val="1"/>
    </w:lvlOverride>
  </w:num>
  <w:num w:numId="24">
    <w:abstractNumId w:val="17"/>
    <w:lvlOverride w:ilvl="0">
      <w:startOverride w:val="1"/>
    </w:lvlOverride>
  </w:num>
  <w:num w:numId="25">
    <w:abstractNumId w:val="80"/>
    <w:lvlOverride w:ilvl="0">
      <w:startOverride w:val="1"/>
    </w:lvlOverride>
  </w:num>
  <w:num w:numId="26">
    <w:abstractNumId w:val="24"/>
    <w:lvlOverride w:ilvl="0">
      <w:startOverride w:val="1"/>
    </w:lvlOverride>
  </w:num>
  <w:num w:numId="27">
    <w:abstractNumId w:val="81"/>
    <w:lvlOverride w:ilvl="0">
      <w:startOverride w:val="1"/>
    </w:lvlOverride>
  </w:num>
  <w:num w:numId="28">
    <w:abstractNumId w:val="4"/>
    <w:lvlOverride w:ilvl="0">
      <w:startOverride w:val="1"/>
    </w:lvlOverride>
  </w:num>
  <w:num w:numId="29">
    <w:abstractNumId w:val="35"/>
    <w:lvlOverride w:ilvl="0">
      <w:startOverride w:val="1"/>
    </w:lvlOverride>
  </w:num>
  <w:num w:numId="3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num>
  <w:num w:numId="32">
    <w:abstractNumId w:val="3"/>
  </w:num>
  <w:num w:numId="33">
    <w:abstractNumId w:val="15"/>
  </w:num>
  <w:num w:numId="34">
    <w:abstractNumId w:val="42"/>
  </w:num>
  <w:num w:numId="35">
    <w:abstractNumId w:val="52"/>
  </w:num>
  <w:num w:numId="36">
    <w:abstractNumId w:val="55"/>
  </w:num>
  <w:num w:numId="37">
    <w:abstractNumId w:val="69"/>
  </w:num>
  <w:num w:numId="38">
    <w:abstractNumId w:val="87"/>
  </w:num>
  <w:num w:numId="39">
    <w:abstractNumId w:val="90"/>
  </w:num>
  <w:num w:numId="40">
    <w:abstractNumId w:val="4"/>
  </w:num>
  <w:num w:numId="41">
    <w:abstractNumId w:val="35"/>
  </w:num>
  <w:num w:numId="42">
    <w:abstractNumId w:val="81"/>
  </w:num>
  <w:num w:numId="43">
    <w:abstractNumId w:val="8"/>
  </w:num>
  <w:num w:numId="44">
    <w:abstractNumId w:val="85"/>
  </w:num>
  <w:num w:numId="45">
    <w:abstractNumId w:val="71"/>
    <w:lvlOverride w:ilvl="0">
      <w:startOverride w:val="1"/>
    </w:lvlOverride>
  </w:num>
  <w:num w:numId="46">
    <w:abstractNumId w:val="45"/>
    <w:lvlOverride w:ilvl="0">
      <w:startOverride w:val="1"/>
    </w:lvlOverride>
  </w:num>
  <w:num w:numId="47">
    <w:abstractNumId w:val="63"/>
    <w:lvlOverride w:ilvl="0">
      <w:startOverride w:val="1"/>
    </w:lvlOverride>
  </w:num>
  <w:num w:numId="48">
    <w:abstractNumId w:val="86"/>
    <w:lvlOverride w:ilvl="0">
      <w:startOverride w:val="1"/>
    </w:lvlOverride>
  </w:num>
  <w:num w:numId="49">
    <w:abstractNumId w:val="40"/>
    <w:lvlOverride w:ilvl="0">
      <w:startOverride w:val="1"/>
    </w:lvlOverride>
  </w:num>
  <w:num w:numId="50">
    <w:abstractNumId w:val="9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79"/>
    <w:rsid w:val="00037270"/>
    <w:rsid w:val="000465AD"/>
    <w:rsid w:val="000977DA"/>
    <w:rsid w:val="000A5D5C"/>
    <w:rsid w:val="000C746C"/>
    <w:rsid w:val="001005CC"/>
    <w:rsid w:val="001061D9"/>
    <w:rsid w:val="00133054"/>
    <w:rsid w:val="00174E3D"/>
    <w:rsid w:val="00197C31"/>
    <w:rsid w:val="001D505A"/>
    <w:rsid w:val="001E2F30"/>
    <w:rsid w:val="001E5B97"/>
    <w:rsid w:val="001F74D3"/>
    <w:rsid w:val="00204519"/>
    <w:rsid w:val="00221A6C"/>
    <w:rsid w:val="00231FD9"/>
    <w:rsid w:val="00247C3C"/>
    <w:rsid w:val="00293124"/>
    <w:rsid w:val="002E306F"/>
    <w:rsid w:val="003030A4"/>
    <w:rsid w:val="00320E75"/>
    <w:rsid w:val="00346B26"/>
    <w:rsid w:val="00364375"/>
    <w:rsid w:val="00391A3A"/>
    <w:rsid w:val="003A7D22"/>
    <w:rsid w:val="003B02C7"/>
    <w:rsid w:val="00402C01"/>
    <w:rsid w:val="004044DE"/>
    <w:rsid w:val="004119CC"/>
    <w:rsid w:val="00442FC0"/>
    <w:rsid w:val="00454418"/>
    <w:rsid w:val="00492437"/>
    <w:rsid w:val="004B166B"/>
    <w:rsid w:val="004F76AA"/>
    <w:rsid w:val="0052741D"/>
    <w:rsid w:val="00542637"/>
    <w:rsid w:val="00574FD7"/>
    <w:rsid w:val="005F5E99"/>
    <w:rsid w:val="005F61CA"/>
    <w:rsid w:val="00643836"/>
    <w:rsid w:val="006665A0"/>
    <w:rsid w:val="006D24BB"/>
    <w:rsid w:val="00702724"/>
    <w:rsid w:val="00724C6D"/>
    <w:rsid w:val="00757F60"/>
    <w:rsid w:val="0076266A"/>
    <w:rsid w:val="0076499C"/>
    <w:rsid w:val="007B1DFA"/>
    <w:rsid w:val="007C4C58"/>
    <w:rsid w:val="007F2C8B"/>
    <w:rsid w:val="007F5192"/>
    <w:rsid w:val="008055C9"/>
    <w:rsid w:val="00887C99"/>
    <w:rsid w:val="008A7C9C"/>
    <w:rsid w:val="008C6EC5"/>
    <w:rsid w:val="008C7E22"/>
    <w:rsid w:val="008E5529"/>
    <w:rsid w:val="008E5FE2"/>
    <w:rsid w:val="008E703C"/>
    <w:rsid w:val="008F3E1E"/>
    <w:rsid w:val="008F48F2"/>
    <w:rsid w:val="009039D4"/>
    <w:rsid w:val="00911FBD"/>
    <w:rsid w:val="00920ED9"/>
    <w:rsid w:val="009411CC"/>
    <w:rsid w:val="009458F1"/>
    <w:rsid w:val="009602DA"/>
    <w:rsid w:val="009666EA"/>
    <w:rsid w:val="00984FB7"/>
    <w:rsid w:val="009908E8"/>
    <w:rsid w:val="009A6725"/>
    <w:rsid w:val="009C3BA3"/>
    <w:rsid w:val="009C5FFE"/>
    <w:rsid w:val="00A17816"/>
    <w:rsid w:val="00A41BB4"/>
    <w:rsid w:val="00A51604"/>
    <w:rsid w:val="00A53B37"/>
    <w:rsid w:val="00A548D5"/>
    <w:rsid w:val="00A62473"/>
    <w:rsid w:val="00AA60B9"/>
    <w:rsid w:val="00AB60AB"/>
    <w:rsid w:val="00AC7724"/>
    <w:rsid w:val="00B01852"/>
    <w:rsid w:val="00B126D0"/>
    <w:rsid w:val="00B61F0F"/>
    <w:rsid w:val="00B8048C"/>
    <w:rsid w:val="00BE1600"/>
    <w:rsid w:val="00C0674B"/>
    <w:rsid w:val="00C11F77"/>
    <w:rsid w:val="00C32482"/>
    <w:rsid w:val="00C35C27"/>
    <w:rsid w:val="00C416D1"/>
    <w:rsid w:val="00C8216E"/>
    <w:rsid w:val="00CB7880"/>
    <w:rsid w:val="00CE0583"/>
    <w:rsid w:val="00CE0A6E"/>
    <w:rsid w:val="00D112DF"/>
    <w:rsid w:val="00D14F79"/>
    <w:rsid w:val="00D50AEB"/>
    <w:rsid w:val="00DA1EC9"/>
    <w:rsid w:val="00E0477C"/>
    <w:rsid w:val="00E33523"/>
    <w:rsid w:val="00E5642A"/>
    <w:rsid w:val="00E674B2"/>
    <w:rsid w:val="00ED34BC"/>
    <w:rsid w:val="00EF6BA2"/>
    <w:rsid w:val="00F0093E"/>
    <w:rsid w:val="00F148E8"/>
    <w:rsid w:val="00F153C2"/>
    <w:rsid w:val="00F25468"/>
    <w:rsid w:val="00F6569D"/>
    <w:rsid w:val="00F779DA"/>
    <w:rsid w:val="00F93C4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79"/>
    <w:pPr>
      <w:suppressAutoHyphens/>
      <w:spacing w:after="0" w:line="240" w:lineRule="auto"/>
      <w:jc w:val="both"/>
    </w:pPr>
    <w:rPr>
      <w:rFonts w:ascii="Arial" w:eastAsia="Times New Roman" w:hAnsi="Arial" w:cs="CG Times"/>
      <w:sz w:val="20"/>
      <w:szCs w:val="20"/>
      <w:lang w:eastAsia="ar-SA"/>
    </w:rPr>
  </w:style>
  <w:style w:type="paragraph" w:styleId="Ttulo3">
    <w:name w:val="heading 3"/>
    <w:basedOn w:val="Normal"/>
    <w:next w:val="Normal"/>
    <w:link w:val="Ttulo3Car"/>
    <w:qFormat/>
    <w:rsid w:val="0076499C"/>
    <w:pPr>
      <w:keepNext/>
      <w:numPr>
        <w:ilvl w:val="2"/>
        <w:numId w:val="1"/>
      </w:numPr>
      <w:tabs>
        <w:tab w:val="right" w:pos="5616"/>
        <w:tab w:val="right" w:pos="6480"/>
        <w:tab w:val="right" w:pos="7488"/>
        <w:tab w:val="right" w:pos="8352"/>
      </w:tabs>
      <w:ind w:right="2"/>
      <w:outlineLvl w:val="2"/>
    </w:pPr>
    <w:rPr>
      <w:b/>
      <w:sz w:val="1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1600"/>
    <w:pPr>
      <w:ind w:left="720"/>
      <w:contextualSpacing/>
    </w:pPr>
  </w:style>
  <w:style w:type="character" w:customStyle="1" w:styleId="Ttulo3Car">
    <w:name w:val="Título 3 Car"/>
    <w:basedOn w:val="Fuentedeprrafopredeter"/>
    <w:link w:val="Ttulo3"/>
    <w:rsid w:val="0076499C"/>
    <w:rPr>
      <w:rFonts w:ascii="Arial" w:eastAsia="Times New Roman" w:hAnsi="Arial" w:cs="CG Times"/>
      <w:b/>
      <w:sz w:val="14"/>
      <w:szCs w:val="20"/>
      <w:lang w:val="es-ES_tradnl" w:eastAsia="ar-SA"/>
    </w:rPr>
  </w:style>
  <w:style w:type="paragraph" w:customStyle="1" w:styleId="Textoindependiente21">
    <w:name w:val="Texto independiente 21"/>
    <w:basedOn w:val="Normal"/>
    <w:rsid w:val="0076499C"/>
    <w:pPr>
      <w:overflowPunct w:val="0"/>
      <w:autoSpaceDE w:val="0"/>
      <w:textAlignment w:val="baseline"/>
    </w:pPr>
    <w:rPr>
      <w:sz w:val="16"/>
      <w:lang w:val="es-ES"/>
    </w:rPr>
  </w:style>
  <w:style w:type="paragraph" w:styleId="Encabezado">
    <w:name w:val="header"/>
    <w:basedOn w:val="Normal"/>
    <w:link w:val="EncabezadoCar"/>
    <w:semiHidden/>
    <w:rsid w:val="00911FBD"/>
    <w:pPr>
      <w:tabs>
        <w:tab w:val="center" w:pos="4419"/>
        <w:tab w:val="right" w:pos="8838"/>
      </w:tabs>
    </w:pPr>
  </w:style>
  <w:style w:type="character" w:customStyle="1" w:styleId="EncabezadoCar">
    <w:name w:val="Encabezado Car"/>
    <w:basedOn w:val="Fuentedeprrafopredeter"/>
    <w:link w:val="Encabezado"/>
    <w:semiHidden/>
    <w:rsid w:val="00911FBD"/>
    <w:rPr>
      <w:rFonts w:ascii="Arial" w:eastAsia="Times New Roman" w:hAnsi="Arial" w:cs="CG Times"/>
      <w:sz w:val="20"/>
      <w:szCs w:val="20"/>
      <w:lang w:eastAsia="ar-SA"/>
    </w:rPr>
  </w:style>
  <w:style w:type="paragraph" w:styleId="Piedepgina">
    <w:name w:val="footer"/>
    <w:basedOn w:val="Normal"/>
    <w:link w:val="PiedepginaCar"/>
    <w:semiHidden/>
    <w:rsid w:val="00911FBD"/>
    <w:pPr>
      <w:tabs>
        <w:tab w:val="center" w:pos="4419"/>
        <w:tab w:val="right" w:pos="8838"/>
      </w:tabs>
    </w:pPr>
  </w:style>
  <w:style w:type="character" w:customStyle="1" w:styleId="PiedepginaCar">
    <w:name w:val="Pie de página Car"/>
    <w:basedOn w:val="Fuentedeprrafopredeter"/>
    <w:link w:val="Piedepgina"/>
    <w:semiHidden/>
    <w:rsid w:val="00911FBD"/>
    <w:rPr>
      <w:rFonts w:ascii="Arial" w:eastAsia="Times New Roman" w:hAnsi="Arial" w:cs="CG Times"/>
      <w:sz w:val="20"/>
      <w:szCs w:val="20"/>
      <w:lang w:eastAsia="ar-SA"/>
    </w:rPr>
  </w:style>
  <w:style w:type="paragraph" w:customStyle="1" w:styleId="Textoindependiente31">
    <w:name w:val="Texto independiente 31"/>
    <w:basedOn w:val="Normal"/>
    <w:rsid w:val="006D24BB"/>
    <w:pPr>
      <w:tabs>
        <w:tab w:val="left" w:pos="6912"/>
      </w:tabs>
      <w:ind w:right="2"/>
    </w:pPr>
    <w:rPr>
      <w:sz w:val="14"/>
      <w:lang w:val="es-ES_tradnl"/>
    </w:rPr>
  </w:style>
  <w:style w:type="paragraph" w:styleId="Textodeglobo">
    <w:name w:val="Balloon Text"/>
    <w:basedOn w:val="Normal"/>
    <w:link w:val="TextodegloboCar"/>
    <w:uiPriority w:val="99"/>
    <w:semiHidden/>
    <w:unhideWhenUsed/>
    <w:rsid w:val="00221A6C"/>
    <w:rPr>
      <w:rFonts w:ascii="Tahoma" w:hAnsi="Tahoma" w:cs="Tahoma"/>
      <w:sz w:val="16"/>
      <w:szCs w:val="16"/>
    </w:rPr>
  </w:style>
  <w:style w:type="character" w:customStyle="1" w:styleId="TextodegloboCar">
    <w:name w:val="Texto de globo Car"/>
    <w:basedOn w:val="Fuentedeprrafopredeter"/>
    <w:link w:val="Textodeglobo"/>
    <w:uiPriority w:val="99"/>
    <w:semiHidden/>
    <w:rsid w:val="00221A6C"/>
    <w:rPr>
      <w:rFonts w:ascii="Tahoma" w:eastAsia="Times New Roman" w:hAnsi="Tahoma" w:cs="Tahoma"/>
      <w:sz w:val="16"/>
      <w:szCs w:val="16"/>
      <w:lang w:eastAsia="ar-SA"/>
    </w:rPr>
  </w:style>
  <w:style w:type="paragraph" w:styleId="Textoindependiente">
    <w:name w:val="Body Text"/>
    <w:basedOn w:val="Normal"/>
    <w:link w:val="TextoindependienteCar"/>
    <w:semiHidden/>
    <w:unhideWhenUsed/>
    <w:rsid w:val="008F48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8F48F2"/>
    <w:rPr>
      <w:rFonts w:ascii="Arial" w:eastAsia="Times New Roman" w:hAnsi="Arial" w:cs="CG Times"/>
      <w:sz w:val="14"/>
      <w:szCs w:val="20"/>
      <w:lang w:val="es-ES_tradnl" w:eastAsia="ar-SA"/>
    </w:rPr>
  </w:style>
  <w:style w:type="paragraph" w:customStyle="1" w:styleId="Textoindependiente22">
    <w:name w:val="Texto independiente 22"/>
    <w:basedOn w:val="Normal"/>
    <w:rsid w:val="00A41BB4"/>
    <w:pPr>
      <w:overflowPunct w:val="0"/>
      <w:autoSpaceDE w:val="0"/>
    </w:pPr>
    <w:rPr>
      <w:sz w:val="16"/>
      <w:lang w:val="es-ES"/>
    </w:rPr>
  </w:style>
  <w:style w:type="paragraph" w:customStyle="1" w:styleId="Sangra2detindependiente1">
    <w:name w:val="Sangría 2 de t. independiente1"/>
    <w:basedOn w:val="Normal"/>
    <w:rsid w:val="00A41BB4"/>
    <w:pPr>
      <w:overflowPunct w:val="0"/>
      <w:autoSpaceDE w:val="0"/>
      <w:ind w:left="284" w:hanging="284"/>
      <w:jc w:val="left"/>
    </w:pPr>
    <w:rPr>
      <w:b/>
      <w:sz w:val="16"/>
      <w:lang w:val="es-ES_tradnl"/>
    </w:rPr>
  </w:style>
  <w:style w:type="character" w:customStyle="1" w:styleId="apple-converted-space">
    <w:name w:val="apple-converted-space"/>
    <w:basedOn w:val="Fuentedeprrafopredeter"/>
    <w:rsid w:val="00133054"/>
  </w:style>
  <w:style w:type="character" w:styleId="Hipervnculo">
    <w:name w:val="Hyperlink"/>
    <w:basedOn w:val="Fuentedeprrafopredeter"/>
    <w:uiPriority w:val="99"/>
    <w:unhideWhenUsed/>
    <w:rsid w:val="00133054"/>
    <w:rPr>
      <w:color w:val="0000FF"/>
      <w:u w:val="single"/>
    </w:rPr>
  </w:style>
  <w:style w:type="paragraph" w:styleId="HTMLconformatoprevio">
    <w:name w:val="HTML Preformatted"/>
    <w:basedOn w:val="Normal"/>
    <w:link w:val="HTMLconformatoprevioCar"/>
    <w:uiPriority w:val="99"/>
    <w:semiHidden/>
    <w:unhideWhenUsed/>
    <w:rsid w:val="009C3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lang w:eastAsia="es-MX"/>
    </w:rPr>
  </w:style>
  <w:style w:type="character" w:customStyle="1" w:styleId="HTMLconformatoprevioCar">
    <w:name w:val="HTML con formato previo Car"/>
    <w:basedOn w:val="Fuentedeprrafopredeter"/>
    <w:link w:val="HTMLconformatoprevio"/>
    <w:uiPriority w:val="99"/>
    <w:semiHidden/>
    <w:rsid w:val="009C3BA3"/>
    <w:rPr>
      <w:rFonts w:ascii="Courier New" w:eastAsia="Times New Roman" w:hAnsi="Courier New" w:cs="Courier New"/>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98085">
      <w:bodyDiv w:val="1"/>
      <w:marLeft w:val="0"/>
      <w:marRight w:val="0"/>
      <w:marTop w:val="0"/>
      <w:marBottom w:val="0"/>
      <w:divBdr>
        <w:top w:val="none" w:sz="0" w:space="0" w:color="auto"/>
        <w:left w:val="none" w:sz="0" w:space="0" w:color="auto"/>
        <w:bottom w:val="none" w:sz="0" w:space="0" w:color="auto"/>
        <w:right w:val="none" w:sz="0" w:space="0" w:color="auto"/>
      </w:divBdr>
    </w:div>
    <w:div w:id="1488088964">
      <w:bodyDiv w:val="1"/>
      <w:marLeft w:val="0"/>
      <w:marRight w:val="0"/>
      <w:marTop w:val="0"/>
      <w:marBottom w:val="0"/>
      <w:divBdr>
        <w:top w:val="none" w:sz="0" w:space="0" w:color="auto"/>
        <w:left w:val="none" w:sz="0" w:space="0" w:color="auto"/>
        <w:bottom w:val="none" w:sz="0" w:space="0" w:color="auto"/>
        <w:right w:val="none" w:sz="0" w:space="0" w:color="auto"/>
      </w:divBdr>
    </w:div>
    <w:div w:id="2021345639">
      <w:bodyDiv w:val="1"/>
      <w:marLeft w:val="0"/>
      <w:marRight w:val="0"/>
      <w:marTop w:val="0"/>
      <w:marBottom w:val="0"/>
      <w:divBdr>
        <w:top w:val="none" w:sz="0" w:space="0" w:color="auto"/>
        <w:left w:val="none" w:sz="0" w:space="0" w:color="auto"/>
        <w:bottom w:val="none" w:sz="0" w:space="0" w:color="auto"/>
        <w:right w:val="none" w:sz="0" w:space="0" w:color="auto"/>
      </w:divBdr>
    </w:div>
    <w:div w:id="20245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Horno"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s.wikipedia.org/wiki/Carbono" TargetMode="External"/><Relationship Id="rId17" Type="http://schemas.openxmlformats.org/officeDocument/2006/relationships/hyperlink" Target="http://es.wikipedia.org/wiki/Bicicleta" TargetMode="External"/><Relationship Id="rId2" Type="http://schemas.openxmlformats.org/officeDocument/2006/relationships/numbering" Target="numbering.xml"/><Relationship Id="rId16" Type="http://schemas.openxmlformats.org/officeDocument/2006/relationships/hyperlink" Target="http://es.wikipedia.org/wiki/Autom%C3%B3vi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Hierro" TargetMode="External"/><Relationship Id="rId5" Type="http://schemas.openxmlformats.org/officeDocument/2006/relationships/settings" Target="settings.xml"/><Relationship Id="rId15" Type="http://schemas.openxmlformats.org/officeDocument/2006/relationships/hyperlink" Target="http://es.wikipedia.org/wiki/Aluminio" TargetMode="External"/><Relationship Id="rId10" Type="http://schemas.openxmlformats.org/officeDocument/2006/relationships/hyperlink" Target="http://es.wikipedia.org/wiki/Aleaci%C3%B3n"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es.wikipedia.org/wiki/Ingenier%C3%ADa_metal%C3%BArgica" TargetMode="External"/><Relationship Id="rId14" Type="http://schemas.openxmlformats.org/officeDocument/2006/relationships/hyperlink" Target="http://es.wikipedia.org/wiki/Electrodom%C3%A9sti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B0170-AE48-4D7C-AFAD-97E76C45B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1084</Words>
  <Characters>5964</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9</cp:revision>
  <dcterms:created xsi:type="dcterms:W3CDTF">2014-05-15T07:09:00Z</dcterms:created>
  <dcterms:modified xsi:type="dcterms:W3CDTF">2014-05-20T18:36:00Z</dcterms:modified>
</cp:coreProperties>
</file>